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2F9A" w:rsidRPr="007469BE" w:rsidRDefault="00611E35" w:rsidP="00611E35">
      <w:pPr>
        <w:jc w:val="center"/>
        <w:rPr>
          <w:b/>
          <w:color w:val="000000"/>
          <w:shd w:val="clear" w:color="auto" w:fill="FFFFFF"/>
        </w:rPr>
      </w:pPr>
      <w:r w:rsidRPr="007469BE">
        <w:rPr>
          <w:b/>
          <w:color w:val="000000"/>
          <w:shd w:val="clear" w:color="auto" w:fill="FFFFFF"/>
        </w:rPr>
        <w:t xml:space="preserve">Сценарий </w:t>
      </w:r>
      <w:r w:rsidR="00532F9A" w:rsidRPr="007469BE">
        <w:rPr>
          <w:b/>
          <w:color w:val="000000"/>
          <w:shd w:val="clear" w:color="auto" w:fill="FFFFFF"/>
        </w:rPr>
        <w:t xml:space="preserve">внеклассного </w:t>
      </w:r>
      <w:r w:rsidRPr="007469BE">
        <w:rPr>
          <w:b/>
          <w:color w:val="000000"/>
          <w:shd w:val="clear" w:color="auto" w:fill="FFFFFF"/>
        </w:rPr>
        <w:t xml:space="preserve">мероприятия </w:t>
      </w:r>
    </w:p>
    <w:p w:rsidR="00611E35" w:rsidRPr="007469BE" w:rsidRDefault="00611E35" w:rsidP="00611E35">
      <w:pPr>
        <w:jc w:val="center"/>
        <w:rPr>
          <w:b/>
          <w:color w:val="000000"/>
          <w:shd w:val="clear" w:color="auto" w:fill="FFFFFF"/>
        </w:rPr>
      </w:pPr>
      <w:r w:rsidRPr="007469BE">
        <w:rPr>
          <w:b/>
          <w:color w:val="000000"/>
          <w:shd w:val="clear" w:color="auto" w:fill="FFFFFF"/>
        </w:rPr>
        <w:t>«О героях былых времен»</w:t>
      </w:r>
    </w:p>
    <w:p w:rsidR="00611E35" w:rsidRPr="007469BE" w:rsidRDefault="00532F9A" w:rsidP="00611E35">
      <w:pPr>
        <w:jc w:val="center"/>
        <w:rPr>
          <w:b/>
          <w:color w:val="000000"/>
          <w:shd w:val="clear" w:color="auto" w:fill="FFFFFF"/>
        </w:rPr>
      </w:pPr>
      <w:r w:rsidRPr="007469BE">
        <w:rPr>
          <w:b/>
          <w:color w:val="000000"/>
          <w:shd w:val="clear" w:color="auto" w:fill="FFFFFF"/>
        </w:rPr>
        <w:t>(з</w:t>
      </w:r>
      <w:r w:rsidR="00611E35" w:rsidRPr="007469BE">
        <w:rPr>
          <w:b/>
          <w:color w:val="000000"/>
          <w:shd w:val="clear" w:color="auto" w:fill="FFFFFF"/>
        </w:rPr>
        <w:t>аседание клуба знатоков</w:t>
      </w:r>
      <w:r w:rsidRPr="007469BE">
        <w:rPr>
          <w:b/>
          <w:color w:val="000000"/>
          <w:shd w:val="clear" w:color="auto" w:fill="FFFFFF"/>
        </w:rPr>
        <w:t>)</w:t>
      </w:r>
    </w:p>
    <w:p w:rsidR="00611E35" w:rsidRPr="007469BE" w:rsidRDefault="00611E35" w:rsidP="005B5E6E">
      <w:pPr>
        <w:rPr>
          <w:color w:val="000000"/>
          <w:shd w:val="clear" w:color="auto" w:fill="FFFFFF"/>
        </w:rPr>
      </w:pPr>
    </w:p>
    <w:p w:rsidR="00577654" w:rsidRPr="007469BE" w:rsidRDefault="00577654" w:rsidP="00577654">
      <w:pPr>
        <w:tabs>
          <w:tab w:val="left" w:pos="7970"/>
        </w:tabs>
        <w:rPr>
          <w:b/>
        </w:rPr>
      </w:pPr>
      <w:r w:rsidRPr="007469BE">
        <w:rPr>
          <w:b/>
        </w:rPr>
        <w:t xml:space="preserve">Цель: </w:t>
      </w:r>
      <w:r w:rsidRPr="007469BE">
        <w:rPr>
          <w:b/>
        </w:rPr>
        <w:tab/>
      </w:r>
    </w:p>
    <w:p w:rsidR="00577654" w:rsidRPr="007469BE" w:rsidRDefault="00577654" w:rsidP="00577654">
      <w:pPr>
        <w:shd w:val="clear" w:color="auto" w:fill="FFFFFF"/>
      </w:pPr>
      <w:r w:rsidRPr="007469BE">
        <w:rPr>
          <w:rFonts w:eastAsiaTheme="minorHAnsi"/>
          <w:lang w:eastAsia="en-US"/>
        </w:rPr>
        <w:t xml:space="preserve">-создание условий для развития умений работать в команде.                                                                                                                                                               </w:t>
      </w:r>
      <w:proofErr w:type="gramStart"/>
      <w:r w:rsidRPr="007469BE">
        <w:t>-р</w:t>
      </w:r>
      <w:proofErr w:type="gramEnd"/>
      <w:r w:rsidRPr="007469BE">
        <w:t>азвивать творческую, речевую и мыслительную активность, интерес к предмету;</w:t>
      </w:r>
    </w:p>
    <w:p w:rsidR="00577654" w:rsidRPr="007469BE" w:rsidRDefault="00577654" w:rsidP="00577654">
      <w:pPr>
        <w:shd w:val="clear" w:color="auto" w:fill="FFFFFF"/>
        <w:jc w:val="both"/>
      </w:pPr>
      <w:r w:rsidRPr="007469BE">
        <w:t xml:space="preserve">-воспитывать любовь к чтению, к художественному слову, прививать любовь к искусству.                 </w:t>
      </w:r>
    </w:p>
    <w:p w:rsidR="00577654" w:rsidRPr="007469BE" w:rsidRDefault="00577654" w:rsidP="00577654">
      <w:pPr>
        <w:shd w:val="clear" w:color="auto" w:fill="FFFFFF"/>
        <w:jc w:val="both"/>
        <w:rPr>
          <w:b/>
        </w:rPr>
      </w:pPr>
      <w:r w:rsidRPr="007469BE">
        <w:t xml:space="preserve">  </w:t>
      </w:r>
      <w:r w:rsidRPr="007469BE">
        <w:rPr>
          <w:b/>
        </w:rPr>
        <w:t xml:space="preserve">Задачи: </w:t>
      </w:r>
    </w:p>
    <w:p w:rsidR="00577654" w:rsidRPr="007469BE" w:rsidRDefault="00577654" w:rsidP="00577654">
      <w:pPr>
        <w:rPr>
          <w:u w:val="single"/>
        </w:rPr>
      </w:pPr>
      <w:r w:rsidRPr="007469BE">
        <w:rPr>
          <w:u w:val="single"/>
        </w:rPr>
        <w:t xml:space="preserve">Образовательная: </w:t>
      </w:r>
    </w:p>
    <w:p w:rsidR="00577654" w:rsidRPr="007469BE" w:rsidRDefault="00577654" w:rsidP="00577654">
      <w:pPr>
        <w:rPr>
          <w:shd w:val="clear" w:color="auto" w:fill="FFFFFF"/>
        </w:rPr>
      </w:pPr>
      <w:r w:rsidRPr="007469BE">
        <w:t>-ф</w:t>
      </w:r>
      <w:r w:rsidRPr="007469BE">
        <w:rPr>
          <w:shd w:val="clear" w:color="auto" w:fill="FFFFFF"/>
        </w:rPr>
        <w:t xml:space="preserve">ормирование навыков самостоятельно поиска необходимой информации, умения работать с различными источниками информации, выделять нужные материалы. </w:t>
      </w:r>
    </w:p>
    <w:p w:rsidR="00577654" w:rsidRPr="007469BE" w:rsidRDefault="00577654" w:rsidP="00577654">
      <w:pPr>
        <w:rPr>
          <w:shd w:val="clear" w:color="auto" w:fill="FFFFFF"/>
        </w:rPr>
      </w:pPr>
      <w:r w:rsidRPr="007469BE">
        <w:rPr>
          <w:shd w:val="clear" w:color="auto" w:fill="FFFFFF"/>
        </w:rPr>
        <w:t xml:space="preserve">-формирование умения работать с учебной информацией – находить, выделять нужное, фиксировать в письменном виде (конспекты, схемы, графики и т.д.). </w:t>
      </w:r>
    </w:p>
    <w:p w:rsidR="00577654" w:rsidRPr="007469BE" w:rsidRDefault="00577654" w:rsidP="00577654">
      <w:r w:rsidRPr="007469BE">
        <w:rPr>
          <w:u w:val="single"/>
        </w:rPr>
        <w:t>Развивающая</w:t>
      </w:r>
      <w:r w:rsidRPr="007469BE">
        <w:t>:</w:t>
      </w:r>
    </w:p>
    <w:p w:rsidR="00577654" w:rsidRPr="007469BE" w:rsidRDefault="00577654" w:rsidP="00577654">
      <w:r w:rsidRPr="007469BE">
        <w:t xml:space="preserve">развивать познавательный интерес, операции мышления: анализ, сравнение, обобщение; </w:t>
      </w:r>
    </w:p>
    <w:p w:rsidR="00577654" w:rsidRPr="007469BE" w:rsidRDefault="00577654" w:rsidP="00577654">
      <w:r w:rsidRPr="007469BE">
        <w:rPr>
          <w:u w:val="single"/>
        </w:rPr>
        <w:t>Воспитательная</w:t>
      </w:r>
      <w:r w:rsidRPr="007469BE">
        <w:t>:</w:t>
      </w:r>
    </w:p>
    <w:p w:rsidR="008B22BB" w:rsidRPr="007469BE" w:rsidRDefault="00577654" w:rsidP="00577654">
      <w:r w:rsidRPr="007469BE">
        <w:t xml:space="preserve">содействовать положительной мотивации учебной деятельности, осознанию </w:t>
      </w:r>
      <w:proofErr w:type="gramStart"/>
      <w:r w:rsidRPr="007469BE">
        <w:t>обучающим</w:t>
      </w:r>
      <w:r w:rsidR="00D13E98" w:rsidRPr="007469BE">
        <w:t>ися</w:t>
      </w:r>
      <w:proofErr w:type="gramEnd"/>
      <w:r w:rsidR="00D13E98" w:rsidRPr="007469BE">
        <w:t xml:space="preserve"> ценности изучения литературы, прививать </w:t>
      </w:r>
      <w:r w:rsidRPr="007469BE">
        <w:t xml:space="preserve"> чувства </w:t>
      </w:r>
      <w:r w:rsidR="008B22BB" w:rsidRPr="007469BE">
        <w:t xml:space="preserve">патриотизма, </w:t>
      </w:r>
      <w:r w:rsidRPr="007469BE">
        <w:t xml:space="preserve">любви и интереса к </w:t>
      </w:r>
      <w:r w:rsidR="00D13E98" w:rsidRPr="007469BE">
        <w:t>истории.</w:t>
      </w:r>
    </w:p>
    <w:p w:rsidR="00577654" w:rsidRPr="007469BE" w:rsidRDefault="00577654" w:rsidP="00577654">
      <w:r w:rsidRPr="007469BE">
        <w:t> </w:t>
      </w:r>
      <w:r w:rsidRPr="007469BE">
        <w:rPr>
          <w:u w:val="single"/>
        </w:rPr>
        <w:t>Участники</w:t>
      </w:r>
      <w:r w:rsidRPr="007469BE">
        <w:t>: обучающиеся 9-11 класса (команда знатоков)</w:t>
      </w:r>
    </w:p>
    <w:p w:rsidR="00577654" w:rsidRPr="007469BE" w:rsidRDefault="00577654" w:rsidP="00577654">
      <w:r w:rsidRPr="007469BE">
        <w:rPr>
          <w:u w:val="single"/>
        </w:rPr>
        <w:t>Форма</w:t>
      </w:r>
      <w:r w:rsidRPr="007469BE">
        <w:t>: внеклассное мероприятие</w:t>
      </w:r>
    </w:p>
    <w:p w:rsidR="00577654" w:rsidRPr="007469BE" w:rsidRDefault="00577654" w:rsidP="00577654">
      <w:r w:rsidRPr="007469BE">
        <w:rPr>
          <w:u w:val="single"/>
        </w:rPr>
        <w:t>Оборудование</w:t>
      </w:r>
      <w:r w:rsidRPr="007469BE">
        <w:t>: презентация</w:t>
      </w:r>
    </w:p>
    <w:p w:rsidR="00577654" w:rsidRPr="007469BE" w:rsidRDefault="00577654" w:rsidP="00577654">
      <w:pPr>
        <w:rPr>
          <w:b/>
        </w:rPr>
      </w:pPr>
    </w:p>
    <w:p w:rsidR="00091BCC" w:rsidRPr="007469BE" w:rsidRDefault="00D13E98" w:rsidP="00577654">
      <w:pPr>
        <w:rPr>
          <w:color w:val="000000"/>
        </w:rPr>
      </w:pPr>
      <w:r w:rsidRPr="007469BE">
        <w:rPr>
          <w:b/>
          <w:color w:val="000000"/>
        </w:rPr>
        <w:t>Ход мероприятия</w:t>
      </w:r>
      <w:r w:rsidRPr="007469BE">
        <w:rPr>
          <w:color w:val="000000"/>
        </w:rPr>
        <w:t>:</w:t>
      </w:r>
      <w:r w:rsidR="00577654" w:rsidRPr="007469BE">
        <w:rPr>
          <w:color w:val="000000"/>
        </w:rPr>
        <w:t xml:space="preserve"> </w:t>
      </w:r>
      <w:r w:rsidR="00091BCC" w:rsidRPr="007469BE">
        <w:rPr>
          <w:color w:val="000000"/>
        </w:rPr>
        <w:t xml:space="preserve">(Звучит песня </w:t>
      </w:r>
      <w:r w:rsidR="008B22BB" w:rsidRPr="007469BE">
        <w:rPr>
          <w:color w:val="000000"/>
        </w:rPr>
        <w:t xml:space="preserve">на стихи Евгения </w:t>
      </w:r>
      <w:proofErr w:type="spellStart"/>
      <w:r w:rsidR="008B22BB" w:rsidRPr="007469BE">
        <w:rPr>
          <w:color w:val="000000"/>
        </w:rPr>
        <w:t>Аграновича</w:t>
      </w:r>
      <w:proofErr w:type="spellEnd"/>
      <w:r w:rsidR="008B22BB" w:rsidRPr="007469BE">
        <w:rPr>
          <w:color w:val="000000"/>
        </w:rPr>
        <w:t xml:space="preserve">, музыка композитора Рафаила </w:t>
      </w:r>
      <w:proofErr w:type="spellStart"/>
      <w:r w:rsidR="008B22BB" w:rsidRPr="007469BE">
        <w:rPr>
          <w:color w:val="000000"/>
        </w:rPr>
        <w:t>Хозака</w:t>
      </w:r>
      <w:proofErr w:type="spellEnd"/>
      <w:r w:rsidR="008B22BB" w:rsidRPr="007469BE">
        <w:rPr>
          <w:color w:val="000000"/>
        </w:rPr>
        <w:t xml:space="preserve"> </w:t>
      </w:r>
      <w:r w:rsidR="00091BCC" w:rsidRPr="007469BE">
        <w:rPr>
          <w:color w:val="000000"/>
        </w:rPr>
        <w:t xml:space="preserve">«От героев  былых времен…» </w:t>
      </w:r>
      <w:r w:rsidR="008B22BB" w:rsidRPr="007469BE">
        <w:rPr>
          <w:color w:val="000000"/>
        </w:rPr>
        <w:t>в исполнении хора обучающихся</w:t>
      </w:r>
      <w:r w:rsidR="00091BCC" w:rsidRPr="007469BE">
        <w:rPr>
          <w:color w:val="000000"/>
        </w:rPr>
        <w:t>)</w:t>
      </w:r>
      <w:r w:rsidRPr="007469BE">
        <w:rPr>
          <w:color w:val="000000"/>
        </w:rPr>
        <w:t xml:space="preserve"> (слайд № 1)</w:t>
      </w:r>
    </w:p>
    <w:p w:rsidR="00091BCC" w:rsidRPr="007469BE" w:rsidRDefault="00091BCC" w:rsidP="00091BCC">
      <w:pPr>
        <w:rPr>
          <w:color w:val="000000"/>
        </w:rPr>
      </w:pPr>
      <w:r w:rsidRPr="007469BE">
        <w:rPr>
          <w:b/>
          <w:color w:val="000000"/>
        </w:rPr>
        <w:t>Ведущий</w:t>
      </w:r>
      <w:r w:rsidR="008B22BB" w:rsidRPr="007469BE">
        <w:rPr>
          <w:color w:val="000000"/>
        </w:rPr>
        <w:t xml:space="preserve">: </w:t>
      </w:r>
      <w:r w:rsidR="00532F9A" w:rsidRPr="007469BE">
        <w:rPr>
          <w:color w:val="000000"/>
        </w:rPr>
        <w:t xml:space="preserve">Здравствуйте, ребята и гости нашего мероприятия. </w:t>
      </w:r>
      <w:r w:rsidR="008B22BB" w:rsidRPr="007469BE">
        <w:rPr>
          <w:color w:val="000000"/>
        </w:rPr>
        <w:t>П</w:t>
      </w:r>
      <w:r w:rsidRPr="007469BE">
        <w:rPr>
          <w:color w:val="000000"/>
        </w:rPr>
        <w:t xml:space="preserve">розвучала песня на стихи Евгения </w:t>
      </w:r>
      <w:proofErr w:type="spellStart"/>
      <w:r w:rsidRPr="007469BE">
        <w:rPr>
          <w:color w:val="000000"/>
        </w:rPr>
        <w:t>Аграновича</w:t>
      </w:r>
      <w:proofErr w:type="spellEnd"/>
      <w:r w:rsidRPr="007469BE">
        <w:rPr>
          <w:color w:val="000000"/>
        </w:rPr>
        <w:t xml:space="preserve">, музыка композитора Рафаила </w:t>
      </w:r>
      <w:proofErr w:type="spellStart"/>
      <w:r w:rsidRPr="007469BE">
        <w:rPr>
          <w:color w:val="000000"/>
        </w:rPr>
        <w:t>Хозака</w:t>
      </w:r>
      <w:proofErr w:type="spellEnd"/>
      <w:r w:rsidRPr="007469BE">
        <w:rPr>
          <w:color w:val="000000"/>
        </w:rPr>
        <w:t>, написанная в 1971 году.</w:t>
      </w:r>
      <w:r w:rsidR="00A54A8B" w:rsidRPr="007469BE">
        <w:rPr>
          <w:color w:val="000000"/>
        </w:rPr>
        <w:t xml:space="preserve"> </w:t>
      </w:r>
      <w:r w:rsidRPr="007469BE">
        <w:rPr>
          <w:color w:val="000000"/>
        </w:rPr>
        <w:t>Эта песня была написана специально к легендарному фильму «Офицеры». Настоящее название песни «Вечный огонь». После выхода кинофильма «Офицеры» (режиссер Владимир Роговой) многим запомнилась первая строчка «От героев былых времен…»</w:t>
      </w:r>
      <w:proofErr w:type="gramStart"/>
      <w:r w:rsidRPr="007469BE">
        <w:rPr>
          <w:color w:val="000000"/>
        </w:rPr>
        <w:t xml:space="preserve"> ,</w:t>
      </w:r>
      <w:proofErr w:type="gramEnd"/>
      <w:r w:rsidRPr="007469BE">
        <w:rPr>
          <w:color w:val="000000"/>
        </w:rPr>
        <w:t xml:space="preserve"> которая впоследствии вытеснила первоначальное название.</w:t>
      </w:r>
    </w:p>
    <w:p w:rsidR="005B5E6E" w:rsidRPr="007469BE" w:rsidRDefault="00611E35" w:rsidP="005B5E6E">
      <w:pPr>
        <w:rPr>
          <w:color w:val="000000"/>
        </w:rPr>
      </w:pPr>
      <w:r w:rsidRPr="007469BE">
        <w:rPr>
          <w:b/>
          <w:color w:val="000000"/>
          <w:shd w:val="clear" w:color="auto" w:fill="FFFFFF"/>
        </w:rPr>
        <w:t>Ведущий:</w:t>
      </w:r>
      <w:r w:rsidR="00532F9A" w:rsidRPr="007469BE">
        <w:rPr>
          <w:b/>
          <w:color w:val="000000"/>
          <w:shd w:val="clear" w:color="auto" w:fill="FFFFFF"/>
        </w:rPr>
        <w:t xml:space="preserve"> </w:t>
      </w:r>
      <w:r w:rsidR="00532F9A" w:rsidRPr="007469BE">
        <w:rPr>
          <w:color w:val="000000"/>
          <w:shd w:val="clear" w:color="auto" w:fill="FFFFFF"/>
        </w:rPr>
        <w:t xml:space="preserve">Всё дальше уходят </w:t>
      </w:r>
      <w:r w:rsidR="00DF3C4B" w:rsidRPr="007469BE">
        <w:rPr>
          <w:color w:val="000000"/>
          <w:shd w:val="clear" w:color="auto" w:fill="FFFFFF"/>
        </w:rPr>
        <w:t xml:space="preserve"> страшные дни Великой Отечественной войны. Стираются</w:t>
      </w:r>
      <w:r w:rsidR="00532F9A" w:rsidRPr="007469BE">
        <w:rPr>
          <w:color w:val="000000"/>
          <w:shd w:val="clear" w:color="auto" w:fill="FFFFFF"/>
        </w:rPr>
        <w:t xml:space="preserve"> из памяти даты, имена… Мы с вами, потомки героев, не можем разрешить себе того, чтобы память о них исчезла. П</w:t>
      </w:r>
      <w:r w:rsidR="00DF3C4B" w:rsidRPr="007469BE">
        <w:rPr>
          <w:color w:val="000000"/>
          <w:shd w:val="clear" w:color="auto" w:fill="FFFFFF"/>
        </w:rPr>
        <w:t xml:space="preserve">усть </w:t>
      </w:r>
      <w:r w:rsidRPr="007469BE">
        <w:rPr>
          <w:color w:val="000000"/>
          <w:shd w:val="clear" w:color="auto" w:fill="FFFFFF"/>
        </w:rPr>
        <w:t xml:space="preserve">семя этой памяти </w:t>
      </w:r>
      <w:r w:rsidR="00DF3C4B" w:rsidRPr="007469BE">
        <w:rPr>
          <w:color w:val="000000"/>
          <w:shd w:val="clear" w:color="auto" w:fill="FFFFFF"/>
        </w:rPr>
        <w:t xml:space="preserve"> зародится и в наших сердцах.</w:t>
      </w:r>
    </w:p>
    <w:p w:rsidR="00611E35" w:rsidRPr="007469BE" w:rsidRDefault="00611E35" w:rsidP="005B5E6E">
      <w:pPr>
        <w:rPr>
          <w:color w:val="000000"/>
        </w:rPr>
      </w:pPr>
      <w:r w:rsidRPr="007469BE">
        <w:rPr>
          <w:color w:val="000000"/>
        </w:rPr>
        <w:t xml:space="preserve">Наша литературная </w:t>
      </w:r>
      <w:r w:rsidR="008B22BB" w:rsidRPr="007469BE">
        <w:rPr>
          <w:color w:val="000000"/>
        </w:rPr>
        <w:t>игра, заседание клуба знатоков</w:t>
      </w:r>
      <w:r w:rsidR="007469BE">
        <w:rPr>
          <w:color w:val="000000"/>
        </w:rPr>
        <w:t>,</w:t>
      </w:r>
      <w:r w:rsidR="008B22BB" w:rsidRPr="007469BE">
        <w:rPr>
          <w:color w:val="000000"/>
        </w:rPr>
        <w:t xml:space="preserve"> </w:t>
      </w:r>
      <w:r w:rsidR="00532F9A" w:rsidRPr="007469BE">
        <w:rPr>
          <w:color w:val="000000"/>
        </w:rPr>
        <w:t xml:space="preserve">посвящена </w:t>
      </w:r>
      <w:r w:rsidRPr="007469BE">
        <w:rPr>
          <w:color w:val="000000"/>
        </w:rPr>
        <w:t>Великой Отечественной войне</w:t>
      </w:r>
      <w:r w:rsidR="00091BCC" w:rsidRPr="007469BE">
        <w:rPr>
          <w:color w:val="000000"/>
        </w:rPr>
        <w:t xml:space="preserve">, героям литературных произведений, </w:t>
      </w:r>
      <w:r w:rsidRPr="007469BE">
        <w:rPr>
          <w:color w:val="000000"/>
        </w:rPr>
        <w:t xml:space="preserve"> и называется она </w:t>
      </w:r>
      <w:r w:rsidR="00532F9A" w:rsidRPr="007469BE">
        <w:rPr>
          <w:color w:val="000000"/>
        </w:rPr>
        <w:t xml:space="preserve">(слайд № 2) </w:t>
      </w:r>
      <w:r w:rsidRPr="007469BE">
        <w:rPr>
          <w:b/>
          <w:color w:val="000000"/>
        </w:rPr>
        <w:t>«О героях былых времен»</w:t>
      </w:r>
      <w:r w:rsidRPr="007469BE">
        <w:rPr>
          <w:color w:val="000000"/>
        </w:rPr>
        <w:t>.</w:t>
      </w:r>
    </w:p>
    <w:p w:rsidR="00091BCC" w:rsidRPr="007469BE" w:rsidRDefault="00091BCC" w:rsidP="005B5E6E">
      <w:pPr>
        <w:rPr>
          <w:color w:val="000000"/>
        </w:rPr>
      </w:pPr>
      <w:r w:rsidRPr="007469BE">
        <w:rPr>
          <w:color w:val="000000"/>
        </w:rPr>
        <w:t>Девиз нашей встречи:</w:t>
      </w:r>
      <w:r w:rsidR="00532F9A" w:rsidRPr="007469BE">
        <w:rPr>
          <w:color w:val="000000"/>
        </w:rPr>
        <w:t xml:space="preserve"> (слайд № 3)</w:t>
      </w:r>
      <w:r w:rsidRPr="007469BE">
        <w:rPr>
          <w:color w:val="000000"/>
        </w:rPr>
        <w:t xml:space="preserve"> </w:t>
      </w:r>
      <w:r w:rsidRPr="007469BE">
        <w:rPr>
          <w:b/>
          <w:color w:val="000000"/>
        </w:rPr>
        <w:t>«Здесь читают»</w:t>
      </w:r>
    </w:p>
    <w:p w:rsidR="00091BCC" w:rsidRPr="007469BE" w:rsidRDefault="00091BCC" w:rsidP="005B5E6E">
      <w:pPr>
        <w:rPr>
          <w:b/>
          <w:color w:val="000000"/>
          <w:u w:val="single"/>
        </w:rPr>
      </w:pPr>
      <w:r w:rsidRPr="007469BE">
        <w:rPr>
          <w:color w:val="000000"/>
          <w:u w:val="single"/>
        </w:rPr>
        <w:t xml:space="preserve">Представление </w:t>
      </w:r>
      <w:r w:rsidRPr="007469BE">
        <w:rPr>
          <w:b/>
          <w:color w:val="000000"/>
          <w:u w:val="single"/>
        </w:rPr>
        <w:t>команды знатоков.</w:t>
      </w:r>
    </w:p>
    <w:p w:rsidR="0008025D" w:rsidRPr="007469BE" w:rsidRDefault="0008025D" w:rsidP="005B5E6E">
      <w:pPr>
        <w:rPr>
          <w:b/>
          <w:color w:val="000000"/>
          <w:u w:val="single"/>
        </w:rPr>
      </w:pPr>
      <w:r w:rsidRPr="007469BE">
        <w:rPr>
          <w:color w:val="000000"/>
          <w:u w:val="single"/>
        </w:rPr>
        <w:t>Представление</w:t>
      </w:r>
      <w:r w:rsidR="00532F9A" w:rsidRPr="007469BE">
        <w:rPr>
          <w:b/>
          <w:color w:val="000000"/>
          <w:u w:val="single"/>
        </w:rPr>
        <w:t xml:space="preserve"> жюри</w:t>
      </w:r>
    </w:p>
    <w:p w:rsidR="008B22BB" w:rsidRPr="007469BE" w:rsidRDefault="008B22BB" w:rsidP="005B5E6E">
      <w:pPr>
        <w:rPr>
          <w:b/>
          <w:color w:val="000000"/>
        </w:rPr>
      </w:pPr>
    </w:p>
    <w:p w:rsidR="0008025D" w:rsidRPr="007469BE" w:rsidRDefault="0008025D" w:rsidP="005B5E6E">
      <w:pPr>
        <w:rPr>
          <w:b/>
          <w:color w:val="000000"/>
        </w:rPr>
      </w:pPr>
    </w:p>
    <w:p w:rsidR="00413EBD" w:rsidRPr="007469BE" w:rsidRDefault="00A71430" w:rsidP="00A71430">
      <w:pPr>
        <w:ind w:left="360"/>
        <w:jc w:val="center"/>
        <w:rPr>
          <w:b/>
          <w:shd w:val="clear" w:color="auto" w:fill="FFFFFF"/>
        </w:rPr>
      </w:pPr>
      <w:r w:rsidRPr="007469BE">
        <w:rPr>
          <w:b/>
        </w:rPr>
        <w:t xml:space="preserve"> 1-</w:t>
      </w:r>
      <w:r w:rsidR="007B22C4" w:rsidRPr="007469BE">
        <w:rPr>
          <w:b/>
        </w:rPr>
        <w:t>й</w:t>
      </w:r>
      <w:r w:rsidR="0008025D" w:rsidRPr="007469BE">
        <w:rPr>
          <w:b/>
        </w:rPr>
        <w:t xml:space="preserve"> раунд:</w:t>
      </w:r>
      <w:r w:rsidR="00940CB7" w:rsidRPr="007469BE">
        <w:rPr>
          <w:b/>
        </w:rPr>
        <w:t xml:space="preserve"> </w:t>
      </w:r>
      <w:r w:rsidR="00A06BE2" w:rsidRPr="007469BE">
        <w:rPr>
          <w:b/>
          <w:shd w:val="clear" w:color="auto" w:fill="FFFFFF"/>
        </w:rPr>
        <w:t>«В ТВОРЧЕСКОЙ МАСТЕРСКОЙ»</w:t>
      </w:r>
      <w:r w:rsidR="00532F9A" w:rsidRPr="007469BE">
        <w:rPr>
          <w:b/>
          <w:shd w:val="clear" w:color="auto" w:fill="FFFFFF"/>
        </w:rPr>
        <w:t xml:space="preserve"> </w:t>
      </w:r>
      <w:r w:rsidR="00532F9A" w:rsidRPr="007469BE">
        <w:rPr>
          <w:shd w:val="clear" w:color="auto" w:fill="FFFFFF"/>
        </w:rPr>
        <w:t>(слайд № 4)</w:t>
      </w:r>
    </w:p>
    <w:p w:rsidR="00A06BE2" w:rsidRPr="007469BE" w:rsidRDefault="0008025D" w:rsidP="0008025D">
      <w:pPr>
        <w:rPr>
          <w:shd w:val="clear" w:color="auto" w:fill="FFFFFF"/>
        </w:rPr>
      </w:pPr>
      <w:r w:rsidRPr="007469BE">
        <w:rPr>
          <w:b/>
          <w:shd w:val="clear" w:color="auto" w:fill="FFFFFF"/>
        </w:rPr>
        <w:t xml:space="preserve">Ведущий: </w:t>
      </w:r>
      <w:r w:rsidRPr="007469BE">
        <w:rPr>
          <w:shd w:val="clear" w:color="auto" w:fill="FFFFFF"/>
        </w:rPr>
        <w:t>Уважаемые игроки, вам предлагается прослушать 4 истории создания художественных произведений. Ваша задача узнать, о каком произведении идет ре</w:t>
      </w:r>
      <w:r w:rsidR="00940CB7" w:rsidRPr="007469BE">
        <w:rPr>
          <w:shd w:val="clear" w:color="auto" w:fill="FFFFFF"/>
        </w:rPr>
        <w:t>чь, кто его автор. Так</w:t>
      </w:r>
      <w:r w:rsidRPr="007469BE">
        <w:rPr>
          <w:shd w:val="clear" w:color="auto" w:fill="FFFFFF"/>
        </w:rPr>
        <w:t xml:space="preserve"> вы определите список произведений, с которым</w:t>
      </w:r>
      <w:r w:rsidR="008B22BB" w:rsidRPr="007469BE">
        <w:rPr>
          <w:shd w:val="clear" w:color="auto" w:fill="FFFFFF"/>
        </w:rPr>
        <w:t>и</w:t>
      </w:r>
      <w:r w:rsidRPr="007469BE">
        <w:rPr>
          <w:shd w:val="clear" w:color="auto" w:fill="FFFFFF"/>
        </w:rPr>
        <w:t xml:space="preserve"> сегодня будете работать. Все эти книге о войне.</w:t>
      </w:r>
      <w:r w:rsidR="00940CB7" w:rsidRPr="007469BE">
        <w:rPr>
          <w:shd w:val="clear" w:color="auto" w:fill="FFFFFF"/>
        </w:rPr>
        <w:t xml:space="preserve"> (На слайде появляются</w:t>
      </w:r>
      <w:r w:rsidR="00384B7A" w:rsidRPr="007469BE">
        <w:rPr>
          <w:shd w:val="clear" w:color="auto" w:fill="FFFFFF"/>
        </w:rPr>
        <w:t xml:space="preserve"> изображения титульных листов книг по мере их узнавания)</w:t>
      </w:r>
    </w:p>
    <w:p w:rsidR="00532F9A" w:rsidRPr="007469BE" w:rsidRDefault="00532F9A" w:rsidP="00532F9A">
      <w:pPr>
        <w:spacing w:before="100" w:beforeAutospacing="1" w:after="100" w:afterAutospacing="1"/>
        <w:rPr>
          <w:b/>
        </w:rPr>
      </w:pPr>
      <w:r w:rsidRPr="007469BE">
        <w:rPr>
          <w:b/>
        </w:rPr>
        <w:t xml:space="preserve">1. </w:t>
      </w:r>
      <w:r w:rsidR="004A337B" w:rsidRPr="007469BE">
        <w:t>Первая публикация этой повести состоялась в журнале “Юность” в 1969 году.  Вначале это была повесть о подвиге, который реально имел место в 1942 году в одной небольшой заставе. Семь солдат, участвовавших в операции,  ценой своей жизни остановили неприятеля. Но</w:t>
      </w:r>
      <w:r w:rsidR="00940CB7" w:rsidRPr="007469BE">
        <w:t xml:space="preserve">, </w:t>
      </w:r>
      <w:r w:rsidR="004A337B" w:rsidRPr="007469BE">
        <w:t xml:space="preserve"> написав несколько страниц, автор понял, что его сюжет один из тысячи, таких историй масса в литературе. Именно тогда появился новый замысел. Повествование заиграло новыми красками. Этот рассказ принёс огромную славу автору, ведь о женщинах на войне никто не писал, эта тема была оставлена без внимания. </w:t>
      </w:r>
      <w:proofErr w:type="gramStart"/>
      <w:r w:rsidRPr="007469BE">
        <w:t>(Ответ:</w:t>
      </w:r>
      <w:proofErr w:type="gramEnd"/>
      <w:r w:rsidRPr="007469BE">
        <w:t xml:space="preserve"> </w:t>
      </w:r>
      <w:r w:rsidRPr="007469BE">
        <w:rPr>
          <w:b/>
        </w:rPr>
        <w:t xml:space="preserve">Б. Л. Васильев «А зори здесь тихие» </w:t>
      </w:r>
      <w:r w:rsidRPr="007469BE">
        <w:t>(Слайд № 5</w:t>
      </w:r>
      <w:r w:rsidRPr="007469BE">
        <w:rPr>
          <w:b/>
        </w:rPr>
        <w:t>)</w:t>
      </w:r>
    </w:p>
    <w:p w:rsidR="007469BE" w:rsidRDefault="007469BE" w:rsidP="007469BE">
      <w:pPr>
        <w:shd w:val="clear" w:color="auto" w:fill="FFFFFF"/>
        <w:spacing w:after="150"/>
        <w:jc w:val="center"/>
        <w:rPr>
          <w:b/>
        </w:rPr>
      </w:pPr>
      <w:r>
        <w:rPr>
          <w:b/>
        </w:rPr>
        <w:t>1</w:t>
      </w:r>
    </w:p>
    <w:p w:rsidR="000F63B4" w:rsidRPr="007469BE" w:rsidRDefault="00532F9A" w:rsidP="000F63B4">
      <w:pPr>
        <w:shd w:val="clear" w:color="auto" w:fill="FFFFFF"/>
        <w:spacing w:after="150"/>
      </w:pPr>
      <w:r w:rsidRPr="007469BE">
        <w:rPr>
          <w:b/>
        </w:rPr>
        <w:lastRenderedPageBreak/>
        <w:t>2</w:t>
      </w:r>
      <w:r w:rsidRPr="007469BE">
        <w:t>.</w:t>
      </w:r>
      <w:r w:rsidR="000F63B4" w:rsidRPr="007469BE">
        <w:t xml:space="preserve"> В основе этой его повести, написанной в 1969 году, лежит реальный факт.</w:t>
      </w:r>
    </w:p>
    <w:p w:rsidR="000F63B4" w:rsidRPr="007469BE" w:rsidRDefault="000F63B4" w:rsidP="00940CB7">
      <w:pPr>
        <w:shd w:val="clear" w:color="auto" w:fill="FFFFFF"/>
      </w:pPr>
      <w:r w:rsidRPr="007469BE">
        <w:t>«Ранней осенью 1943 года,— пишет автор,— мы покинули забитую войсками дорогу и поехали по степи, все больше удаляясь от магистральной дороги..</w:t>
      </w:r>
      <w:proofErr w:type="gramStart"/>
      <w:r w:rsidRPr="007469BE">
        <w:t>.В</w:t>
      </w:r>
      <w:proofErr w:type="gramEnd"/>
      <w:r w:rsidRPr="007469BE">
        <w:t xml:space="preserve"> полдень мы въехали в черные развалины какого-то сожженного гитлеровцами хутора.</w:t>
      </w:r>
      <w:r w:rsidR="00940CB7" w:rsidRPr="007469BE">
        <w:t xml:space="preserve"> </w:t>
      </w:r>
      <w:r w:rsidRPr="007469BE">
        <w:t>На хуторе не было ничего живого...</w:t>
      </w:r>
      <w:r w:rsidR="00940CB7" w:rsidRPr="007469BE">
        <w:t xml:space="preserve"> </w:t>
      </w:r>
      <w:r w:rsidRPr="007469BE">
        <w:t>Мы уже приблизились к выезду из руин, как вдруг из какой-то темной норы выскочил голый мальчишка лет четырех, а следом за ним из этой же норы выползла еле прикрытая лохмотьями молодая женщина... Об этой женщине был написан рассказ «О живом и мертвом»,  напечатанный  в 1944 году.</w:t>
      </w:r>
      <w:r w:rsidR="00940CB7" w:rsidRPr="007469BE">
        <w:t xml:space="preserve"> </w:t>
      </w:r>
      <w:r w:rsidRPr="007469BE">
        <w:t>Спустя много лет, вновь перечитывая этот рассказ, писатель решил создать повесть о женщине, которая воплотила в своем характере лучшие черты, присущие русской женщине-матери.</w:t>
      </w:r>
      <w:r w:rsidRPr="007469BE">
        <w:rPr>
          <w:b/>
        </w:rPr>
        <w:t xml:space="preserve"> </w:t>
      </w:r>
      <w:proofErr w:type="gramStart"/>
      <w:r w:rsidRPr="007469BE">
        <w:rPr>
          <w:b/>
        </w:rPr>
        <w:t>(Ответ:</w:t>
      </w:r>
      <w:proofErr w:type="gramEnd"/>
      <w:r w:rsidRPr="007469BE">
        <w:rPr>
          <w:b/>
        </w:rPr>
        <w:t xml:space="preserve"> В. А. Закруткин «Матерь человеческая</w:t>
      </w:r>
      <w:r w:rsidRPr="007469BE">
        <w:t>» (Слайд № 6)</w:t>
      </w:r>
    </w:p>
    <w:p w:rsidR="000F63B4" w:rsidRPr="007469BE" w:rsidRDefault="000F63B4" w:rsidP="00532F9A"/>
    <w:p w:rsidR="00940CB7" w:rsidRPr="007469BE" w:rsidRDefault="000F63B4" w:rsidP="00940CB7">
      <w:pPr>
        <w:shd w:val="clear" w:color="auto" w:fill="FFFFFF"/>
        <w:rPr>
          <w:b/>
        </w:rPr>
      </w:pPr>
      <w:r w:rsidRPr="007469BE">
        <w:rPr>
          <w:b/>
        </w:rPr>
        <w:t>3.</w:t>
      </w:r>
      <w:r w:rsidRPr="007469BE">
        <w:t>По признанию писателя, повесть  оказалась совершенно незапланированной: писатель не вынашивал долгие месяцы ее идею, не собирал по крупицам необходимый ему материал.</w:t>
      </w:r>
      <w:r w:rsidR="00940CB7" w:rsidRPr="007469BE">
        <w:t xml:space="preserve"> </w:t>
      </w:r>
      <w:r w:rsidRPr="007469BE">
        <w:t>В 70-х годах, оказавшись в стесненном материальном положении, писатель заключил договор на написание книги, посвященной стройке коммунизма. Однако в результате, вместо идеологического произведения,  была написана глубоко драматическая повесть.</w:t>
      </w:r>
      <w:r w:rsidR="00940CB7" w:rsidRPr="007469BE">
        <w:t xml:space="preserve"> </w:t>
      </w:r>
      <w:r w:rsidRPr="007469BE">
        <w:t>Впервые повесть  была опубликована в 1974 году в литературном журнале «Наш современник». До этого небольшие отрывки печатались в газетах.</w:t>
      </w:r>
      <w:r w:rsidRPr="007469BE">
        <w:rPr>
          <w:b/>
        </w:rPr>
        <w:t xml:space="preserve"> </w:t>
      </w:r>
    </w:p>
    <w:p w:rsidR="000F63B4" w:rsidRPr="007469BE" w:rsidRDefault="000F63B4" w:rsidP="00940CB7">
      <w:pPr>
        <w:shd w:val="clear" w:color="auto" w:fill="FFFFFF"/>
        <w:rPr>
          <w:b/>
        </w:rPr>
      </w:pPr>
      <w:proofErr w:type="gramStart"/>
      <w:r w:rsidRPr="007469BE">
        <w:rPr>
          <w:b/>
        </w:rPr>
        <w:t>(Ответ:</w:t>
      </w:r>
      <w:proofErr w:type="gramEnd"/>
      <w:r w:rsidRPr="007469BE">
        <w:rPr>
          <w:b/>
        </w:rPr>
        <w:t xml:space="preserve"> В. Г. Распутин «Живи и помни» (</w:t>
      </w:r>
      <w:r w:rsidRPr="007469BE">
        <w:t>Слайд № 7</w:t>
      </w:r>
      <w:r w:rsidRPr="007469BE">
        <w:rPr>
          <w:b/>
        </w:rPr>
        <w:t>)</w:t>
      </w:r>
    </w:p>
    <w:p w:rsidR="000F63B4" w:rsidRPr="007469BE" w:rsidRDefault="000F63B4" w:rsidP="00532F9A"/>
    <w:p w:rsidR="00940CB7" w:rsidRPr="007469BE" w:rsidRDefault="00940CB7" w:rsidP="00532F9A">
      <w:pPr>
        <w:rPr>
          <w:b/>
        </w:rPr>
      </w:pPr>
    </w:p>
    <w:p w:rsidR="00940CB7" w:rsidRPr="007469BE" w:rsidRDefault="000F63B4" w:rsidP="00532F9A">
      <w:r w:rsidRPr="007469BE">
        <w:rPr>
          <w:b/>
        </w:rPr>
        <w:t>4</w:t>
      </w:r>
      <w:r w:rsidRPr="007469BE">
        <w:t>.</w:t>
      </w:r>
      <w:r w:rsidR="00F72D20" w:rsidRPr="007469BE">
        <w:t>Во время очередной охоты на привале писатель  встретил незнакомого мужчину. За краткий период знакомства мужчина поведал  трагичную историю своей жизни. Вернувшись с охоты, писатель загорелся идеей описать судьбу собеседника, однако реализовать ее сразу  не удалось. Воплотить идею удалось только спустя 10 лет. Рассказ впервые был напечатан на стыке 1956 - 1957 годов.</w:t>
      </w:r>
      <w:r w:rsidR="00532F9A" w:rsidRPr="007469BE">
        <w:t xml:space="preserve"> </w:t>
      </w:r>
    </w:p>
    <w:p w:rsidR="00532F9A" w:rsidRPr="007469BE" w:rsidRDefault="00532F9A" w:rsidP="00532F9A">
      <w:pPr>
        <w:rPr>
          <w:b/>
        </w:rPr>
      </w:pPr>
      <w:proofErr w:type="gramStart"/>
      <w:r w:rsidRPr="007469BE">
        <w:t>(</w:t>
      </w:r>
      <w:r w:rsidRPr="007469BE">
        <w:rPr>
          <w:b/>
        </w:rPr>
        <w:t>Ответ:</w:t>
      </w:r>
      <w:proofErr w:type="gramEnd"/>
      <w:r w:rsidRPr="007469BE">
        <w:t xml:space="preserve"> </w:t>
      </w:r>
      <w:r w:rsidRPr="007469BE">
        <w:rPr>
          <w:b/>
          <w:shd w:val="clear" w:color="auto" w:fill="FFFFFF"/>
        </w:rPr>
        <w:t xml:space="preserve">М. А. Шолохов «Судьба человека» </w:t>
      </w:r>
      <w:r w:rsidRPr="007469BE">
        <w:rPr>
          <w:shd w:val="clear" w:color="auto" w:fill="FFFFFF"/>
        </w:rPr>
        <w:t xml:space="preserve">(Слайд № </w:t>
      </w:r>
      <w:r w:rsidR="000F63B4" w:rsidRPr="007469BE">
        <w:rPr>
          <w:shd w:val="clear" w:color="auto" w:fill="FFFFFF"/>
        </w:rPr>
        <w:t>8</w:t>
      </w:r>
      <w:r w:rsidRPr="007469BE">
        <w:rPr>
          <w:b/>
          <w:shd w:val="clear" w:color="auto" w:fill="FFFFFF"/>
        </w:rPr>
        <w:t>)</w:t>
      </w:r>
    </w:p>
    <w:p w:rsidR="00384B7A" w:rsidRPr="007469BE" w:rsidRDefault="00384B7A" w:rsidP="0037592D">
      <w:pPr>
        <w:shd w:val="clear" w:color="auto" w:fill="FFFFFF"/>
        <w:spacing w:after="150"/>
      </w:pPr>
    </w:p>
    <w:p w:rsidR="00384B7A" w:rsidRPr="007469BE" w:rsidRDefault="00384B7A" w:rsidP="0037592D">
      <w:pPr>
        <w:shd w:val="clear" w:color="auto" w:fill="FFFFFF"/>
        <w:spacing w:after="150"/>
      </w:pPr>
      <w:r w:rsidRPr="007469BE">
        <w:rPr>
          <w:b/>
        </w:rPr>
        <w:t>Ведущий</w:t>
      </w:r>
      <w:r w:rsidRPr="007469BE">
        <w:t xml:space="preserve">: Итак, вы обозначили </w:t>
      </w:r>
      <w:r w:rsidRPr="007469BE">
        <w:rPr>
          <w:b/>
        </w:rPr>
        <w:t>список книг</w:t>
      </w:r>
      <w:r w:rsidRPr="007469BE">
        <w:t>,</w:t>
      </w:r>
      <w:r w:rsidR="008B22BB" w:rsidRPr="007469BE">
        <w:t xml:space="preserve"> к которым мы сегодня обратимся в течение игры (слайд № </w:t>
      </w:r>
      <w:r w:rsidR="000F63B4" w:rsidRPr="007469BE">
        <w:t>9</w:t>
      </w:r>
      <w:r w:rsidR="008B22BB" w:rsidRPr="007469BE">
        <w:t>)</w:t>
      </w:r>
      <w:r w:rsidRPr="007469BE">
        <w:t>:</w:t>
      </w:r>
    </w:p>
    <w:p w:rsidR="00384B7A" w:rsidRPr="007469BE" w:rsidRDefault="00384B7A" w:rsidP="00384B7A">
      <w:pPr>
        <w:pStyle w:val="a3"/>
        <w:numPr>
          <w:ilvl w:val="0"/>
          <w:numId w:val="11"/>
        </w:numPr>
        <w:shd w:val="clear" w:color="auto" w:fill="FFFFFF"/>
        <w:spacing w:after="150"/>
      </w:pPr>
      <w:r w:rsidRPr="007469BE">
        <w:t>Б. Л. Васильев «А зори здесь тихие»</w:t>
      </w:r>
    </w:p>
    <w:p w:rsidR="00384B7A" w:rsidRPr="007469BE" w:rsidRDefault="00384B7A" w:rsidP="00384B7A">
      <w:pPr>
        <w:pStyle w:val="a3"/>
        <w:numPr>
          <w:ilvl w:val="0"/>
          <w:numId w:val="11"/>
        </w:numPr>
        <w:shd w:val="clear" w:color="auto" w:fill="FFFFFF"/>
        <w:spacing w:after="150"/>
      </w:pPr>
      <w:r w:rsidRPr="007469BE">
        <w:t>В. А. Закруткин «Матерь человеческая»</w:t>
      </w:r>
    </w:p>
    <w:p w:rsidR="00384B7A" w:rsidRPr="007469BE" w:rsidRDefault="00384B7A" w:rsidP="00384B7A">
      <w:pPr>
        <w:pStyle w:val="a3"/>
        <w:numPr>
          <w:ilvl w:val="0"/>
          <w:numId w:val="11"/>
        </w:numPr>
        <w:shd w:val="clear" w:color="auto" w:fill="FFFFFF"/>
        <w:spacing w:after="150"/>
      </w:pPr>
      <w:r w:rsidRPr="007469BE">
        <w:t>В. Г. Распутин «Живи и помни»</w:t>
      </w:r>
    </w:p>
    <w:p w:rsidR="00A06BE2" w:rsidRPr="007469BE" w:rsidRDefault="00384B7A" w:rsidP="0037592D">
      <w:pPr>
        <w:pStyle w:val="a3"/>
        <w:numPr>
          <w:ilvl w:val="0"/>
          <w:numId w:val="11"/>
        </w:numPr>
        <w:shd w:val="clear" w:color="auto" w:fill="FFFFFF"/>
        <w:spacing w:after="150"/>
      </w:pPr>
      <w:r w:rsidRPr="007469BE">
        <w:t>М. А. Шолохов «Судьба человека»</w:t>
      </w:r>
    </w:p>
    <w:p w:rsidR="00A06BE2" w:rsidRPr="007469BE" w:rsidRDefault="00A06BE2" w:rsidP="0037592D">
      <w:pPr>
        <w:shd w:val="clear" w:color="auto" w:fill="FFFFFF"/>
        <w:spacing w:after="150"/>
      </w:pPr>
    </w:p>
    <w:p w:rsidR="00A06BE2" w:rsidRPr="007469BE" w:rsidRDefault="00384B7A" w:rsidP="00D8799C">
      <w:pPr>
        <w:shd w:val="clear" w:color="auto" w:fill="FFFFFF"/>
        <w:spacing w:after="150"/>
        <w:jc w:val="center"/>
        <w:rPr>
          <w:b/>
        </w:rPr>
      </w:pPr>
      <w:r w:rsidRPr="007469BE">
        <w:rPr>
          <w:b/>
        </w:rPr>
        <w:t xml:space="preserve">2 – </w:t>
      </w:r>
      <w:proofErr w:type="spellStart"/>
      <w:r w:rsidRPr="007469BE">
        <w:rPr>
          <w:b/>
        </w:rPr>
        <w:t>й</w:t>
      </w:r>
      <w:proofErr w:type="spellEnd"/>
      <w:r w:rsidRPr="007469BE">
        <w:rPr>
          <w:b/>
        </w:rPr>
        <w:t xml:space="preserve"> раунд </w:t>
      </w:r>
      <w:r w:rsidR="00A06BE2" w:rsidRPr="007469BE">
        <w:rPr>
          <w:b/>
        </w:rPr>
        <w:t>«ЧЕЛОВЕК НА ВОЙНЕ»</w:t>
      </w:r>
      <w:r w:rsidR="000F63B4" w:rsidRPr="007469BE">
        <w:rPr>
          <w:b/>
        </w:rPr>
        <w:t xml:space="preserve"> </w:t>
      </w:r>
      <w:r w:rsidR="000F63B4" w:rsidRPr="007469BE">
        <w:t>(слайд №10)</w:t>
      </w:r>
    </w:p>
    <w:p w:rsidR="00A2389A" w:rsidRPr="007469BE" w:rsidRDefault="00D13E98" w:rsidP="00384B7A">
      <w:pPr>
        <w:shd w:val="clear" w:color="auto" w:fill="FFFFFF"/>
        <w:spacing w:after="150"/>
      </w:pPr>
      <w:r w:rsidRPr="007469BE">
        <w:rPr>
          <w:b/>
        </w:rPr>
        <w:t>Ведущий</w:t>
      </w:r>
      <w:r w:rsidRPr="007469BE">
        <w:t>: в</w:t>
      </w:r>
      <w:r w:rsidR="00A2389A" w:rsidRPr="007469BE">
        <w:t xml:space="preserve">аши сверстники прочитают вам отрывки из произведений. Ваша задача: </w:t>
      </w:r>
    </w:p>
    <w:p w:rsidR="00A2389A" w:rsidRPr="007469BE" w:rsidRDefault="00A2389A" w:rsidP="00384B7A">
      <w:pPr>
        <w:shd w:val="clear" w:color="auto" w:fill="FFFFFF"/>
        <w:spacing w:after="150"/>
      </w:pPr>
      <w:r w:rsidRPr="007469BE">
        <w:t>1). Назвать героя</w:t>
      </w:r>
    </w:p>
    <w:p w:rsidR="00A2389A" w:rsidRPr="007469BE" w:rsidRDefault="00A2389A" w:rsidP="00384B7A">
      <w:pPr>
        <w:shd w:val="clear" w:color="auto" w:fill="FFFFFF"/>
        <w:spacing w:after="150"/>
      </w:pPr>
      <w:r w:rsidRPr="007469BE">
        <w:t>2). Назвать произведение</w:t>
      </w:r>
    </w:p>
    <w:p w:rsidR="00A06BE2" w:rsidRPr="007469BE" w:rsidRDefault="00A50EDD" w:rsidP="00A06BE2">
      <w:pPr>
        <w:shd w:val="clear" w:color="auto" w:fill="FFFFFF"/>
        <w:ind w:firstLine="225"/>
        <w:jc w:val="both"/>
        <w:textAlignment w:val="baseline"/>
        <w:rPr>
          <w:color w:val="000000"/>
        </w:rPr>
      </w:pPr>
      <w:r w:rsidRPr="007469BE">
        <w:rPr>
          <w:b/>
          <w:color w:val="000000"/>
        </w:rPr>
        <w:t xml:space="preserve">Эпизод </w:t>
      </w:r>
      <w:r w:rsidR="000F63B4" w:rsidRPr="007469BE">
        <w:rPr>
          <w:b/>
          <w:color w:val="000000"/>
        </w:rPr>
        <w:t>1</w:t>
      </w:r>
      <w:r w:rsidR="000F63B4" w:rsidRPr="007469BE">
        <w:rPr>
          <w:color w:val="000000"/>
        </w:rPr>
        <w:t>.</w:t>
      </w:r>
      <w:r w:rsidR="00A06BE2" w:rsidRPr="007469BE">
        <w:rPr>
          <w:color w:val="000000"/>
        </w:rPr>
        <w:t>«Когда пришел в себя, опомнился и огляделся как следует, — сердце будто кто-то плоскогубцами сжал: кругом снаряды валяются, какие я вез, неподалеку моя машина, вся в клочья побитая, лежит вверх колесами, а бой-то, бой-то уже сзади меня идет</w:t>
      </w:r>
      <w:proofErr w:type="gramStart"/>
      <w:r w:rsidR="00A06BE2" w:rsidRPr="007469BE">
        <w:rPr>
          <w:color w:val="000000"/>
        </w:rPr>
        <w:t>… Э</w:t>
      </w:r>
      <w:proofErr w:type="gramEnd"/>
      <w:r w:rsidR="00A06BE2" w:rsidRPr="007469BE">
        <w:rPr>
          <w:color w:val="000000"/>
        </w:rPr>
        <w:t>то как?</w:t>
      </w:r>
    </w:p>
    <w:p w:rsidR="000F63B4" w:rsidRPr="007469BE" w:rsidRDefault="00A06BE2" w:rsidP="000F63B4">
      <w:pPr>
        <w:shd w:val="clear" w:color="auto" w:fill="FFFFFF"/>
        <w:spacing w:after="150"/>
        <w:rPr>
          <w:color w:val="000000"/>
        </w:rPr>
      </w:pPr>
      <w:r w:rsidRPr="007469BE">
        <w:rPr>
          <w:color w:val="000000"/>
        </w:rPr>
        <w:t>Нечего греха таить, вот тут-то у меня ноги сами собою подкосились, и я упал, как срезанный, потому что понял, что я — уже в окружении, а скорее сказать — в плену у фашистов. Вот как оно на войне бывает…»</w:t>
      </w:r>
      <w:r w:rsidR="000F63B4" w:rsidRPr="007469BE">
        <w:rPr>
          <w:color w:val="000000"/>
        </w:rPr>
        <w:t xml:space="preserve"> </w:t>
      </w:r>
    </w:p>
    <w:p w:rsidR="000F63B4" w:rsidRPr="007469BE" w:rsidRDefault="000F63B4" w:rsidP="000F63B4">
      <w:pPr>
        <w:shd w:val="clear" w:color="auto" w:fill="FFFFFF"/>
        <w:spacing w:after="150"/>
        <w:rPr>
          <w:b/>
        </w:rPr>
      </w:pPr>
      <w:r w:rsidRPr="007469BE">
        <w:rPr>
          <w:b/>
          <w:color w:val="000000"/>
        </w:rPr>
        <w:t>Ответ:</w:t>
      </w:r>
      <w:r w:rsidRPr="007469BE">
        <w:rPr>
          <w:color w:val="000000"/>
        </w:rPr>
        <w:t xml:space="preserve"> </w:t>
      </w:r>
      <w:r w:rsidRPr="007469BE">
        <w:rPr>
          <w:b/>
        </w:rPr>
        <w:t>Андрей Соколов (М. А. Шолохов «Судьба человека»)</w:t>
      </w:r>
    </w:p>
    <w:p w:rsidR="00A06BE2" w:rsidRPr="007469BE" w:rsidRDefault="00A06BE2" w:rsidP="00A06BE2">
      <w:pPr>
        <w:shd w:val="clear" w:color="auto" w:fill="FFFFFF"/>
        <w:ind w:firstLine="225"/>
        <w:jc w:val="both"/>
        <w:textAlignment w:val="baseline"/>
        <w:rPr>
          <w:color w:val="000000"/>
        </w:rPr>
      </w:pPr>
    </w:p>
    <w:p w:rsidR="007469BE" w:rsidRDefault="00A50EDD" w:rsidP="000F63B4">
      <w:r w:rsidRPr="007469BE">
        <w:rPr>
          <w:b/>
        </w:rPr>
        <w:t xml:space="preserve">Эпизод </w:t>
      </w:r>
      <w:r w:rsidR="000F63B4" w:rsidRPr="007469BE">
        <w:rPr>
          <w:b/>
        </w:rPr>
        <w:t>2.</w:t>
      </w:r>
      <w:r w:rsidR="00940CB7" w:rsidRPr="007469BE">
        <w:rPr>
          <w:b/>
        </w:rPr>
        <w:t xml:space="preserve"> «</w:t>
      </w:r>
      <w:r w:rsidR="008551FC" w:rsidRPr="007469BE">
        <w:t xml:space="preserve">В первых же боях его ранило, но, к счастью, легко, пуля прошила мякоть левой ноги, и уже через месяц, прихрамывая, он вернулся в часть. Потом попал под бомбежку, был сильно </w:t>
      </w:r>
    </w:p>
    <w:p w:rsidR="007469BE" w:rsidRDefault="007469BE" w:rsidP="007469BE">
      <w:pPr>
        <w:jc w:val="center"/>
      </w:pPr>
      <w:r>
        <w:t>2</w:t>
      </w:r>
    </w:p>
    <w:p w:rsidR="000F63B4" w:rsidRPr="007469BE" w:rsidRDefault="008551FC" w:rsidP="000F63B4">
      <w:r w:rsidRPr="007469BE">
        <w:lastRenderedPageBreak/>
        <w:t xml:space="preserve">контужен, взрывной волной ему начисто отбило слух, почти неделю он ничего не слышал, затем звуки постепенно вернулись. За три года он успел повоевать и в лыжном батальоне, и в разведроте, и в гаубичной батарее. Ему довелось испытать все: и танковые атаки, и броски на немецкие пулеметы, и ночные лыжные рейды, и изнуряюще долгую, упрямую охоту за "языком". Среди разведчиков  считался надежным товарищем, его брали с собой в пару, чтобы, подстраховывать друг друга, самые отчаянные ребята. В лыжном батальоне  ходил под Москвой, весной на Смоленщине попал в разведчики, а в батарею его определили уже в Сталинграде, после контузии. </w:t>
      </w:r>
      <w:r w:rsidR="00197B51" w:rsidRPr="007469BE">
        <w:t>Л</w:t>
      </w:r>
      <w:r w:rsidRPr="007469BE">
        <w:t>етом сорок четвертого года, когда прямо батареи вы</w:t>
      </w:r>
      <w:r w:rsidR="00197B51" w:rsidRPr="007469BE">
        <w:t>скочили немецкие танки, его</w:t>
      </w:r>
      <w:r w:rsidRPr="007469BE">
        <w:t xml:space="preserve"> ранило совсем не легонько. По</w:t>
      </w:r>
      <w:r w:rsidR="00940CB7" w:rsidRPr="007469BE">
        <w:t>чти сутки он не приходил в себя»</w:t>
      </w:r>
    </w:p>
    <w:p w:rsidR="000F63B4" w:rsidRPr="007469BE" w:rsidRDefault="008551FC" w:rsidP="000F63B4">
      <w:r w:rsidRPr="007469BE">
        <w:t xml:space="preserve"> </w:t>
      </w:r>
    </w:p>
    <w:p w:rsidR="000F63B4" w:rsidRPr="007469BE" w:rsidRDefault="000F63B4" w:rsidP="000F63B4">
      <w:pPr>
        <w:rPr>
          <w:b/>
        </w:rPr>
      </w:pPr>
      <w:r w:rsidRPr="007469BE">
        <w:rPr>
          <w:b/>
        </w:rPr>
        <w:t>Ответ:</w:t>
      </w:r>
      <w:r w:rsidRPr="007469BE">
        <w:t xml:space="preserve"> </w:t>
      </w:r>
      <w:r w:rsidRPr="007469BE">
        <w:rPr>
          <w:b/>
        </w:rPr>
        <w:t>Андрей Гуськов (В. Г. Распутин «Живи и помни»)</w:t>
      </w:r>
    </w:p>
    <w:p w:rsidR="000F63B4" w:rsidRPr="007469BE" w:rsidRDefault="00A50EDD" w:rsidP="008B22BB">
      <w:pPr>
        <w:spacing w:before="288" w:after="288"/>
      </w:pPr>
      <w:r w:rsidRPr="007469BE">
        <w:rPr>
          <w:b/>
        </w:rPr>
        <w:t xml:space="preserve">Эпизод </w:t>
      </w:r>
      <w:r w:rsidR="000F63B4" w:rsidRPr="007469BE">
        <w:rPr>
          <w:b/>
        </w:rPr>
        <w:t>3.</w:t>
      </w:r>
      <w:r w:rsidR="00940CB7" w:rsidRPr="007469BE">
        <w:rPr>
          <w:b/>
        </w:rPr>
        <w:t xml:space="preserve"> «</w:t>
      </w:r>
      <w:r w:rsidR="00BE0AEF" w:rsidRPr="007469BE">
        <w:t>А рука ныла, так ныла, что горело все в нем и мысли путались. И потому он особо боялся сознание потерять и цеплялся за него, из последних силенок цеплялся</w:t>
      </w:r>
      <w:proofErr w:type="gramStart"/>
      <w:r w:rsidR="00BE0AEF" w:rsidRPr="007469BE">
        <w:t>…Т</w:t>
      </w:r>
      <w:proofErr w:type="gramEnd"/>
      <w:r w:rsidR="00BE0AEF" w:rsidRPr="007469BE">
        <w:t>от, последний путь он уже никогда не мог вспомнить. Колыхались впереди немецкие спины, болтались из стороны в сторону, потому что шатало его, будто в доску пьяного. И ничего он не видел, кроме этих четырех спин, и об одном только думал: успеть выстрелить, если сознание потеряет. А оно на последней паутинке висело, и боль такая во всем теле горела, что рычал он от боли той. Рычал и плакал: обессилел, видно, вконец</w:t>
      </w:r>
      <w:proofErr w:type="gramStart"/>
      <w:r w:rsidR="00BE0AEF" w:rsidRPr="007469BE">
        <w:t>.И</w:t>
      </w:r>
      <w:proofErr w:type="gramEnd"/>
      <w:r w:rsidR="00BE0AEF" w:rsidRPr="007469BE">
        <w:t xml:space="preserve"> лишь тогда он сознанию своему оборваться разрешил, когда окликнули их и когда понял он, что навстречу идут свои. Русские…</w:t>
      </w:r>
      <w:r w:rsidR="00940CB7" w:rsidRPr="007469BE">
        <w:t>»</w:t>
      </w:r>
      <w:r w:rsidR="000F63B4" w:rsidRPr="007469BE">
        <w:rPr>
          <w:b/>
        </w:rPr>
        <w:t xml:space="preserve"> </w:t>
      </w:r>
    </w:p>
    <w:p w:rsidR="008551FC" w:rsidRPr="007469BE" w:rsidRDefault="000F63B4" w:rsidP="008B22BB">
      <w:pPr>
        <w:spacing w:before="288" w:after="288"/>
      </w:pPr>
      <w:r w:rsidRPr="007469BE">
        <w:rPr>
          <w:b/>
        </w:rPr>
        <w:t>Ответ: Федот Васков (Б. Л. Васильев «А зори здесь тихие»)</w:t>
      </w:r>
    </w:p>
    <w:p w:rsidR="00A06BE2" w:rsidRPr="007469BE" w:rsidRDefault="00A50EDD" w:rsidP="00A06BE2">
      <w:pPr>
        <w:shd w:val="clear" w:color="auto" w:fill="FFFFFF"/>
        <w:ind w:firstLine="225"/>
        <w:jc w:val="both"/>
        <w:textAlignment w:val="baseline"/>
        <w:rPr>
          <w:color w:val="000000"/>
        </w:rPr>
      </w:pPr>
      <w:r w:rsidRPr="007469BE">
        <w:rPr>
          <w:b/>
        </w:rPr>
        <w:t xml:space="preserve">Эпизод </w:t>
      </w:r>
      <w:r w:rsidR="000F63B4" w:rsidRPr="007469BE">
        <w:rPr>
          <w:b/>
        </w:rPr>
        <w:t>4.</w:t>
      </w:r>
      <w:r w:rsidR="000F63B4" w:rsidRPr="007469BE">
        <w:rPr>
          <w:color w:val="000000"/>
        </w:rPr>
        <w:t xml:space="preserve"> </w:t>
      </w:r>
      <w:r w:rsidR="00A06BE2" w:rsidRPr="007469BE">
        <w:rPr>
          <w:color w:val="000000"/>
        </w:rPr>
        <w:t>«Она легла на живот, уткнулась лицом в сухую траву. Но долго лежать так ей было больно и неудобно - беременность давала о себе знать. Вдыхая горьковатый запах травы, она повернулась на бок, полежала немного, потом легла на спину. Вверху, оставляя огненный след, гудя и высвистывая, проносились реактивные снаряды, зелеными и красными стрелами пронзали небо трассирующие пули. Снизу, от хутора, тянулся тошнотворный, удушливый запах дыма и гари.</w:t>
      </w:r>
    </w:p>
    <w:p w:rsidR="000F63B4" w:rsidRPr="007469BE" w:rsidRDefault="00A06BE2" w:rsidP="000F63B4">
      <w:pPr>
        <w:shd w:val="clear" w:color="auto" w:fill="FFFFFF"/>
        <w:spacing w:after="150"/>
        <w:rPr>
          <w:color w:val="000000"/>
        </w:rPr>
      </w:pPr>
      <w:r w:rsidRPr="007469BE">
        <w:rPr>
          <w:color w:val="000000"/>
        </w:rPr>
        <w:t>- Господи, - всхлипывая, шептала она, - пошли мне смерть, господи... Нет у меня больше сил... не могу я... пошли мне смерть, прошу тебя, боже...»</w:t>
      </w:r>
      <w:r w:rsidR="000F63B4" w:rsidRPr="007469BE">
        <w:rPr>
          <w:color w:val="000000"/>
        </w:rPr>
        <w:t xml:space="preserve"> </w:t>
      </w:r>
    </w:p>
    <w:p w:rsidR="000F63B4" w:rsidRPr="007469BE" w:rsidRDefault="000F63B4" w:rsidP="000F63B4">
      <w:pPr>
        <w:shd w:val="clear" w:color="auto" w:fill="FFFFFF"/>
        <w:spacing w:after="150"/>
        <w:rPr>
          <w:b/>
        </w:rPr>
      </w:pPr>
      <w:r w:rsidRPr="007469BE">
        <w:rPr>
          <w:b/>
          <w:color w:val="000000"/>
        </w:rPr>
        <w:t>Ответ:</w:t>
      </w:r>
      <w:r w:rsidRPr="007469BE">
        <w:rPr>
          <w:color w:val="000000"/>
        </w:rPr>
        <w:t xml:space="preserve"> </w:t>
      </w:r>
      <w:r w:rsidRPr="007469BE">
        <w:rPr>
          <w:b/>
        </w:rPr>
        <w:t>Мария (В. А. Закруткин «Матерь человеческая»)</w:t>
      </w:r>
    </w:p>
    <w:p w:rsidR="00A06BE2" w:rsidRPr="007469BE" w:rsidRDefault="00A06BE2" w:rsidP="00A06BE2">
      <w:pPr>
        <w:shd w:val="clear" w:color="auto" w:fill="FFFFFF"/>
        <w:ind w:firstLine="225"/>
        <w:jc w:val="both"/>
        <w:textAlignment w:val="baseline"/>
        <w:rPr>
          <w:color w:val="000000"/>
        </w:rPr>
      </w:pPr>
    </w:p>
    <w:p w:rsidR="00A3207B" w:rsidRPr="007469BE" w:rsidRDefault="00A3207B" w:rsidP="00036AEA">
      <w:pPr>
        <w:rPr>
          <w:color w:val="000000"/>
          <w:shd w:val="clear" w:color="auto" w:fill="FFFFFF"/>
        </w:rPr>
      </w:pPr>
    </w:p>
    <w:p w:rsidR="00717D45" w:rsidRPr="007469BE" w:rsidRDefault="007B22C4" w:rsidP="00D8799C">
      <w:pPr>
        <w:jc w:val="center"/>
        <w:rPr>
          <w:b/>
          <w:color w:val="000000"/>
          <w:shd w:val="clear" w:color="auto" w:fill="FFFFFF"/>
        </w:rPr>
      </w:pPr>
      <w:r w:rsidRPr="007469BE">
        <w:rPr>
          <w:b/>
          <w:color w:val="000000"/>
          <w:shd w:val="clear" w:color="auto" w:fill="FFFFFF"/>
        </w:rPr>
        <w:t xml:space="preserve">3 – </w:t>
      </w:r>
      <w:proofErr w:type="spellStart"/>
      <w:r w:rsidRPr="007469BE">
        <w:rPr>
          <w:b/>
          <w:color w:val="000000"/>
          <w:shd w:val="clear" w:color="auto" w:fill="FFFFFF"/>
        </w:rPr>
        <w:t>й</w:t>
      </w:r>
      <w:proofErr w:type="spellEnd"/>
      <w:r w:rsidRPr="007469BE">
        <w:rPr>
          <w:b/>
          <w:color w:val="000000"/>
          <w:shd w:val="clear" w:color="auto" w:fill="FFFFFF"/>
        </w:rPr>
        <w:t xml:space="preserve"> раунд   </w:t>
      </w:r>
      <w:r w:rsidR="00D8799C" w:rsidRPr="007469BE">
        <w:rPr>
          <w:b/>
          <w:color w:val="000000"/>
          <w:shd w:val="clear" w:color="auto" w:fill="FFFFFF"/>
        </w:rPr>
        <w:t>«ЖЕНЩИНА НА ВОЙНЕ</w:t>
      </w:r>
      <w:r w:rsidR="005B5E6E" w:rsidRPr="007469BE">
        <w:rPr>
          <w:b/>
          <w:color w:val="000000"/>
          <w:shd w:val="clear" w:color="auto" w:fill="FFFFFF"/>
        </w:rPr>
        <w:t>»</w:t>
      </w:r>
      <w:r w:rsidR="000F63B4" w:rsidRPr="007469BE">
        <w:rPr>
          <w:b/>
          <w:color w:val="000000"/>
          <w:shd w:val="clear" w:color="auto" w:fill="FFFFFF"/>
        </w:rPr>
        <w:t xml:space="preserve"> </w:t>
      </w:r>
      <w:r w:rsidR="000F63B4" w:rsidRPr="007469BE">
        <w:rPr>
          <w:color w:val="000000"/>
          <w:shd w:val="clear" w:color="auto" w:fill="FFFFFF"/>
        </w:rPr>
        <w:t>(Слайд № 11)</w:t>
      </w:r>
    </w:p>
    <w:p w:rsidR="00717D45" w:rsidRPr="007469BE" w:rsidRDefault="007B22C4" w:rsidP="00036AEA">
      <w:pPr>
        <w:rPr>
          <w:color w:val="000000"/>
        </w:rPr>
      </w:pPr>
      <w:r w:rsidRPr="007469BE">
        <w:rPr>
          <w:color w:val="000000"/>
        </w:rPr>
        <w:t>Сценка</w:t>
      </w:r>
      <w:r w:rsidR="008B22BB" w:rsidRPr="007469BE">
        <w:rPr>
          <w:color w:val="000000"/>
        </w:rPr>
        <w:t xml:space="preserve"> (исполняют девушки – старшеклассницы, переодетые в военную форму)</w:t>
      </w:r>
    </w:p>
    <w:p w:rsidR="00717D45" w:rsidRPr="007469BE" w:rsidRDefault="00717D45" w:rsidP="00036AEA">
      <w:pPr>
        <w:rPr>
          <w:color w:val="000000"/>
        </w:rPr>
      </w:pPr>
    </w:p>
    <w:p w:rsidR="003F0F32" w:rsidRPr="007469BE" w:rsidRDefault="00DD3F64" w:rsidP="003F0F32">
      <w:pPr>
        <w:spacing w:after="150"/>
        <w:rPr>
          <w:color w:val="000000"/>
        </w:rPr>
      </w:pPr>
      <w:r w:rsidRPr="007469BE">
        <w:rPr>
          <w:b/>
          <w:bCs/>
          <w:color w:val="000000"/>
        </w:rPr>
        <w:t>Д</w:t>
      </w:r>
      <w:r w:rsidR="003F0F32" w:rsidRPr="007469BE">
        <w:rPr>
          <w:b/>
          <w:bCs/>
          <w:color w:val="000000"/>
        </w:rPr>
        <w:t>евушка 1: </w:t>
      </w:r>
      <w:r w:rsidR="003F0F32" w:rsidRPr="007469BE">
        <w:rPr>
          <w:color w:val="000000"/>
        </w:rPr>
        <w:t>В мир приходит женщина,</w:t>
      </w:r>
    </w:p>
    <w:p w:rsidR="003F0F32" w:rsidRPr="007469BE" w:rsidRDefault="003F0F32" w:rsidP="003F0F32">
      <w:pPr>
        <w:spacing w:after="150"/>
        <w:rPr>
          <w:color w:val="000000"/>
        </w:rPr>
      </w:pPr>
      <w:r w:rsidRPr="007469BE">
        <w:rPr>
          <w:color w:val="000000"/>
        </w:rPr>
        <w:t>                      Чтоб очаг беречь. </w:t>
      </w:r>
    </w:p>
    <w:p w:rsidR="003F0F32" w:rsidRPr="007469BE" w:rsidRDefault="003F0F32" w:rsidP="003F0F32">
      <w:pPr>
        <w:spacing w:after="150"/>
        <w:rPr>
          <w:color w:val="000000"/>
        </w:rPr>
      </w:pPr>
      <w:r w:rsidRPr="007469BE">
        <w:rPr>
          <w:b/>
          <w:bCs/>
          <w:color w:val="000000"/>
        </w:rPr>
        <w:t>Девушка 2: </w:t>
      </w:r>
      <w:r w:rsidRPr="007469BE">
        <w:rPr>
          <w:color w:val="000000"/>
        </w:rPr>
        <w:t>В мир приходит женщина,</w:t>
      </w:r>
    </w:p>
    <w:p w:rsidR="003F0F32" w:rsidRPr="007469BE" w:rsidRDefault="003F0F32" w:rsidP="003F0F32">
      <w:pPr>
        <w:spacing w:after="150"/>
        <w:rPr>
          <w:color w:val="000000"/>
        </w:rPr>
      </w:pPr>
      <w:r w:rsidRPr="007469BE">
        <w:rPr>
          <w:color w:val="000000"/>
        </w:rPr>
        <w:t>                      Чтоб любимой быть.</w:t>
      </w:r>
    </w:p>
    <w:p w:rsidR="003F0F32" w:rsidRPr="007469BE" w:rsidRDefault="003F0F32" w:rsidP="003F0F32">
      <w:pPr>
        <w:spacing w:after="150"/>
        <w:rPr>
          <w:color w:val="000000"/>
        </w:rPr>
      </w:pPr>
      <w:r w:rsidRPr="007469BE">
        <w:rPr>
          <w:b/>
          <w:bCs/>
          <w:color w:val="000000"/>
        </w:rPr>
        <w:t>Девушка 3: </w:t>
      </w:r>
      <w:r w:rsidRPr="007469BE">
        <w:rPr>
          <w:color w:val="000000"/>
        </w:rPr>
        <w:t>В мир приходит женщина,</w:t>
      </w:r>
    </w:p>
    <w:p w:rsidR="003F0F32" w:rsidRPr="007469BE" w:rsidRDefault="003F0F32" w:rsidP="003F0F32">
      <w:pPr>
        <w:spacing w:after="150"/>
        <w:rPr>
          <w:color w:val="000000"/>
        </w:rPr>
      </w:pPr>
      <w:r w:rsidRPr="007469BE">
        <w:rPr>
          <w:color w:val="000000"/>
        </w:rPr>
        <w:t>                      Чтоб дитя родить.</w:t>
      </w:r>
    </w:p>
    <w:p w:rsidR="003F0F32" w:rsidRPr="007469BE" w:rsidRDefault="003F0F32" w:rsidP="003F0F32">
      <w:pPr>
        <w:spacing w:after="150"/>
        <w:rPr>
          <w:color w:val="000000"/>
        </w:rPr>
      </w:pPr>
      <w:r w:rsidRPr="007469BE">
        <w:rPr>
          <w:b/>
          <w:bCs/>
          <w:color w:val="000000"/>
        </w:rPr>
        <w:t>Девушка 4: </w:t>
      </w:r>
      <w:r w:rsidRPr="007469BE">
        <w:rPr>
          <w:color w:val="000000"/>
        </w:rPr>
        <w:t>В мир приходит женщина,</w:t>
      </w:r>
    </w:p>
    <w:p w:rsidR="003F0F32" w:rsidRPr="007469BE" w:rsidRDefault="003F0F32" w:rsidP="003F0F32">
      <w:pPr>
        <w:spacing w:after="150"/>
        <w:rPr>
          <w:color w:val="000000"/>
        </w:rPr>
      </w:pPr>
      <w:r w:rsidRPr="007469BE">
        <w:rPr>
          <w:color w:val="000000"/>
        </w:rPr>
        <w:t>                      Чтоб цветам цвести.</w:t>
      </w:r>
    </w:p>
    <w:p w:rsidR="003F0F32" w:rsidRPr="007469BE" w:rsidRDefault="003F0F32" w:rsidP="003F0F32">
      <w:pPr>
        <w:spacing w:after="150"/>
        <w:rPr>
          <w:color w:val="000000"/>
        </w:rPr>
      </w:pPr>
      <w:r w:rsidRPr="007469BE">
        <w:rPr>
          <w:b/>
          <w:bCs/>
          <w:color w:val="000000"/>
        </w:rPr>
        <w:t>Девушка 5: </w:t>
      </w:r>
      <w:r w:rsidRPr="007469BE">
        <w:rPr>
          <w:color w:val="000000"/>
        </w:rPr>
        <w:t>В мир приходит женщина,</w:t>
      </w:r>
    </w:p>
    <w:p w:rsidR="003F0F32" w:rsidRPr="007469BE" w:rsidRDefault="003F0F32" w:rsidP="003F0F32">
      <w:pPr>
        <w:spacing w:after="150"/>
        <w:rPr>
          <w:color w:val="000000"/>
        </w:rPr>
      </w:pPr>
      <w:r w:rsidRPr="007469BE">
        <w:rPr>
          <w:color w:val="000000"/>
        </w:rPr>
        <w:t>                     Чтобы мир спасти.</w:t>
      </w:r>
    </w:p>
    <w:p w:rsidR="007469BE" w:rsidRDefault="005B5E6E" w:rsidP="003F0F32">
      <w:pPr>
        <w:spacing w:after="150"/>
        <w:rPr>
          <w:color w:val="000000"/>
        </w:rPr>
      </w:pPr>
      <w:r w:rsidRPr="007469BE">
        <w:rPr>
          <w:b/>
          <w:color w:val="000000"/>
        </w:rPr>
        <w:t>Ведущий:</w:t>
      </w:r>
      <w:r w:rsidR="000F63B4" w:rsidRPr="007469BE">
        <w:rPr>
          <w:b/>
          <w:color w:val="000000"/>
        </w:rPr>
        <w:t xml:space="preserve"> </w:t>
      </w:r>
      <w:r w:rsidR="003F0F32" w:rsidRPr="007469BE">
        <w:rPr>
          <w:color w:val="000000"/>
        </w:rPr>
        <w:t xml:space="preserve">За годы войны в различных родах войск на фронте служило свыше 800 тыс. женщин. </w:t>
      </w:r>
    </w:p>
    <w:p w:rsidR="007469BE" w:rsidRDefault="007469BE" w:rsidP="007469BE">
      <w:pPr>
        <w:spacing w:after="150"/>
        <w:jc w:val="center"/>
        <w:rPr>
          <w:color w:val="000000"/>
        </w:rPr>
      </w:pPr>
      <w:r>
        <w:rPr>
          <w:color w:val="000000"/>
        </w:rPr>
        <w:t>3</w:t>
      </w:r>
    </w:p>
    <w:p w:rsidR="003F0F32" w:rsidRPr="007469BE" w:rsidRDefault="003F0F32" w:rsidP="003F0F32">
      <w:pPr>
        <w:spacing w:after="150"/>
        <w:rPr>
          <w:color w:val="000000"/>
        </w:rPr>
      </w:pPr>
      <w:r w:rsidRPr="007469BE">
        <w:rPr>
          <w:color w:val="000000"/>
        </w:rPr>
        <w:lastRenderedPageBreak/>
        <w:t>Никогда ещё на протяжении всей истории человечества столько женщин не участвовало в войне.</w:t>
      </w:r>
      <w:r w:rsidR="00940CB7" w:rsidRPr="007469BE">
        <w:rPr>
          <w:color w:val="000000"/>
        </w:rPr>
        <w:t xml:space="preserve"> </w:t>
      </w:r>
      <w:r w:rsidR="00717D45" w:rsidRPr="007469BE">
        <w:rPr>
          <w:color w:val="000000"/>
        </w:rPr>
        <w:t xml:space="preserve">Женщины отгремевшей войны… Трудно найти слова, достойные того подвига, что они совершили. </w:t>
      </w:r>
      <w:r w:rsidR="005B5E6E" w:rsidRPr="007469BE">
        <w:rPr>
          <w:color w:val="000000"/>
        </w:rPr>
        <w:t>Война заставляла их многое увидеть, многое из того, что лучше бы вообще не видеть человеку, тем более, женщине.</w:t>
      </w:r>
      <w:r w:rsidRPr="007469BE">
        <w:rPr>
          <w:color w:val="000000"/>
        </w:rPr>
        <w:t> </w:t>
      </w:r>
    </w:p>
    <w:p w:rsidR="00A71430" w:rsidRPr="007469BE" w:rsidRDefault="00A71430" w:rsidP="003F0F32">
      <w:pPr>
        <w:spacing w:after="150"/>
      </w:pPr>
      <w:r w:rsidRPr="007469BE">
        <w:t>Монолог читает ученица, победитель районного конкурса «Подвиг во имя России»</w:t>
      </w:r>
    </w:p>
    <w:p w:rsidR="005B5E6E" w:rsidRPr="007469BE" w:rsidRDefault="007469BE" w:rsidP="003F0F32">
      <w:pPr>
        <w:spacing w:after="150"/>
      </w:pPr>
      <w:hyperlink r:id="rId6" w:history="1">
        <w:r w:rsidRPr="00DE79F5">
          <w:rPr>
            <w:rStyle w:val="a5"/>
          </w:rPr>
          <w:t>https://vk.com/video-198060012_456239241</w:t>
        </w:r>
      </w:hyperlink>
    </w:p>
    <w:p w:rsidR="005B5E6E" w:rsidRPr="007469BE" w:rsidRDefault="007B22C4" w:rsidP="003F0F32">
      <w:pPr>
        <w:spacing w:after="150"/>
        <w:rPr>
          <w:color w:val="000000"/>
        </w:rPr>
      </w:pPr>
      <w:r w:rsidRPr="007469BE">
        <w:rPr>
          <w:b/>
          <w:color w:val="000000"/>
        </w:rPr>
        <w:t>Ведущий</w:t>
      </w:r>
      <w:r w:rsidRPr="007469BE">
        <w:rPr>
          <w:color w:val="000000"/>
        </w:rPr>
        <w:t>: Уважаемые игроки, вашему вниманию предлагаются иллюстрации из произведений.</w:t>
      </w:r>
      <w:r w:rsidR="000F63B4" w:rsidRPr="007469BE">
        <w:rPr>
          <w:color w:val="000000"/>
        </w:rPr>
        <w:t xml:space="preserve"> (Слайды № 12 – 15)</w:t>
      </w:r>
    </w:p>
    <w:p w:rsidR="007B22C4" w:rsidRPr="007469BE" w:rsidRDefault="007B22C4" w:rsidP="003F0F32">
      <w:pPr>
        <w:spacing w:after="150"/>
        <w:rPr>
          <w:color w:val="000000"/>
        </w:rPr>
      </w:pPr>
      <w:r w:rsidRPr="007469BE">
        <w:rPr>
          <w:b/>
          <w:color w:val="000000"/>
        </w:rPr>
        <w:t>Ваша задача</w:t>
      </w:r>
      <w:r w:rsidRPr="007469BE">
        <w:rPr>
          <w:color w:val="000000"/>
        </w:rPr>
        <w:t>: ответить на три вопроса.</w:t>
      </w:r>
    </w:p>
    <w:p w:rsidR="007B22C4" w:rsidRPr="007469BE" w:rsidRDefault="007B22C4" w:rsidP="007B22C4">
      <w:r w:rsidRPr="007469BE">
        <w:rPr>
          <w:rFonts w:eastAsiaTheme="minorEastAsia"/>
          <w:bCs/>
          <w:color w:val="000000" w:themeColor="text1"/>
          <w:kern w:val="24"/>
        </w:rPr>
        <w:t>1).Как зовут героиню?</w:t>
      </w:r>
    </w:p>
    <w:p w:rsidR="007B22C4" w:rsidRPr="007469BE" w:rsidRDefault="007B22C4" w:rsidP="007B22C4">
      <w:r w:rsidRPr="007469BE">
        <w:rPr>
          <w:rFonts w:eastAsiaTheme="minorEastAsia"/>
          <w:bCs/>
          <w:color w:val="000000" w:themeColor="text1"/>
          <w:kern w:val="24"/>
        </w:rPr>
        <w:t>2). Назвать  произведение</w:t>
      </w:r>
    </w:p>
    <w:p w:rsidR="005B5E6E" w:rsidRPr="007469BE" w:rsidRDefault="007B22C4" w:rsidP="00D8799C">
      <w:r w:rsidRPr="007469BE">
        <w:rPr>
          <w:rFonts w:eastAsiaTheme="minorEastAsia"/>
          <w:bCs/>
          <w:color w:val="000000" w:themeColor="text1"/>
          <w:kern w:val="24"/>
        </w:rPr>
        <w:t>3). Какой эпизод произведения</w:t>
      </w:r>
      <w:r w:rsidR="00A54A8B" w:rsidRPr="007469BE">
        <w:rPr>
          <w:rFonts w:eastAsiaTheme="minorEastAsia"/>
          <w:bCs/>
          <w:color w:val="000000" w:themeColor="text1"/>
          <w:kern w:val="24"/>
        </w:rPr>
        <w:t xml:space="preserve"> </w:t>
      </w:r>
      <w:r w:rsidRPr="007469BE">
        <w:rPr>
          <w:rFonts w:eastAsiaTheme="minorEastAsia"/>
          <w:bCs/>
          <w:color w:val="000000" w:themeColor="text1"/>
          <w:kern w:val="24"/>
        </w:rPr>
        <w:t>изображен на иллюстрации?</w:t>
      </w:r>
    </w:p>
    <w:p w:rsidR="005B5E6E" w:rsidRPr="007469BE" w:rsidRDefault="005B5E6E" w:rsidP="003F0F32">
      <w:pPr>
        <w:spacing w:after="150"/>
        <w:rPr>
          <w:color w:val="000000"/>
        </w:rPr>
      </w:pPr>
    </w:p>
    <w:p w:rsidR="000A31F2" w:rsidRPr="007469BE" w:rsidRDefault="000A31F2" w:rsidP="003F0F32">
      <w:pPr>
        <w:spacing w:after="150"/>
        <w:rPr>
          <w:color w:val="000000"/>
        </w:rPr>
      </w:pPr>
      <w:r w:rsidRPr="007469BE">
        <w:rPr>
          <w:color w:val="000000"/>
        </w:rPr>
        <w:t xml:space="preserve">Обучающаяся читает стихотворение Ю. </w:t>
      </w:r>
      <w:proofErr w:type="spellStart"/>
      <w:r w:rsidRPr="007469BE">
        <w:rPr>
          <w:color w:val="000000"/>
        </w:rPr>
        <w:t>Друниной</w:t>
      </w:r>
      <w:proofErr w:type="spellEnd"/>
      <w:r w:rsidRPr="007469BE">
        <w:rPr>
          <w:color w:val="000000"/>
        </w:rPr>
        <w:t xml:space="preserve"> «Зинка»</w:t>
      </w:r>
    </w:p>
    <w:p w:rsidR="00A71430" w:rsidRPr="007469BE" w:rsidRDefault="00A71430" w:rsidP="007B22C4">
      <w:pPr>
        <w:jc w:val="center"/>
        <w:rPr>
          <w:b/>
          <w:color w:val="000000"/>
          <w:shd w:val="clear" w:color="auto" w:fill="FFFFFF"/>
        </w:rPr>
      </w:pPr>
    </w:p>
    <w:p w:rsidR="00DF3C4B" w:rsidRPr="007469BE" w:rsidRDefault="007B22C4" w:rsidP="007B22C4">
      <w:pPr>
        <w:jc w:val="center"/>
        <w:rPr>
          <w:b/>
          <w:color w:val="000000"/>
          <w:shd w:val="clear" w:color="auto" w:fill="FFFFFF"/>
        </w:rPr>
      </w:pPr>
      <w:r w:rsidRPr="007469BE">
        <w:rPr>
          <w:b/>
          <w:color w:val="000000"/>
          <w:shd w:val="clear" w:color="auto" w:fill="FFFFFF"/>
        </w:rPr>
        <w:t xml:space="preserve">4 – </w:t>
      </w:r>
      <w:proofErr w:type="spellStart"/>
      <w:r w:rsidRPr="007469BE">
        <w:rPr>
          <w:b/>
          <w:color w:val="000000"/>
          <w:shd w:val="clear" w:color="auto" w:fill="FFFFFF"/>
        </w:rPr>
        <w:t>й</w:t>
      </w:r>
      <w:proofErr w:type="spellEnd"/>
      <w:r w:rsidRPr="007469BE">
        <w:rPr>
          <w:b/>
          <w:color w:val="000000"/>
          <w:shd w:val="clear" w:color="auto" w:fill="FFFFFF"/>
        </w:rPr>
        <w:t xml:space="preserve"> раунд «</w:t>
      </w:r>
      <w:r w:rsidR="00DF3C4B" w:rsidRPr="007469BE">
        <w:rPr>
          <w:b/>
          <w:color w:val="000000"/>
          <w:shd w:val="clear" w:color="auto" w:fill="FFFFFF"/>
        </w:rPr>
        <w:t>ДЕТИ НА ВОЙНЕ»</w:t>
      </w:r>
    </w:p>
    <w:p w:rsidR="000A31F2" w:rsidRPr="007469BE" w:rsidRDefault="000A31F2" w:rsidP="000A31F2">
      <w:pPr>
        <w:rPr>
          <w:b/>
          <w:color w:val="000000"/>
          <w:shd w:val="clear" w:color="auto" w:fill="FFFFFF"/>
        </w:rPr>
      </w:pPr>
      <w:proofErr w:type="gramStart"/>
      <w:r w:rsidRPr="007469BE">
        <w:rPr>
          <w:b/>
          <w:color w:val="000000"/>
          <w:shd w:val="clear" w:color="auto" w:fill="FFFFFF"/>
        </w:rPr>
        <w:t>Обучающийся</w:t>
      </w:r>
      <w:proofErr w:type="gramEnd"/>
      <w:r w:rsidRPr="007469BE">
        <w:rPr>
          <w:b/>
          <w:color w:val="000000"/>
          <w:shd w:val="clear" w:color="auto" w:fill="FFFFFF"/>
        </w:rPr>
        <w:t xml:space="preserve"> читает стихотворение</w:t>
      </w:r>
    </w:p>
    <w:p w:rsidR="000A31F2" w:rsidRPr="007469BE" w:rsidRDefault="000A31F2" w:rsidP="000A31F2">
      <w:r w:rsidRPr="007469BE">
        <w:t>Светлы и лучезарны детства дни,</w:t>
      </w:r>
    </w:p>
    <w:p w:rsidR="000A31F2" w:rsidRPr="007469BE" w:rsidRDefault="000A31F2" w:rsidP="000A31F2">
      <w:r w:rsidRPr="007469BE">
        <w:t>Когда освещены лучами солнца мирного они.</w:t>
      </w:r>
    </w:p>
    <w:p w:rsidR="000A31F2" w:rsidRPr="007469BE" w:rsidRDefault="000A31F2" w:rsidP="000A31F2">
      <w:r w:rsidRPr="007469BE">
        <w:t xml:space="preserve">Но </w:t>
      </w:r>
      <w:proofErr w:type="gramStart"/>
      <w:r w:rsidRPr="007469BE">
        <w:t>если</w:t>
      </w:r>
      <w:proofErr w:type="gramEnd"/>
      <w:r w:rsidRPr="007469BE">
        <w:t xml:space="preserve"> же грозой военный небосклон объят</w:t>
      </w:r>
    </w:p>
    <w:p w:rsidR="000A31F2" w:rsidRPr="007469BE" w:rsidRDefault="000A31F2" w:rsidP="000A31F2">
      <w:r w:rsidRPr="007469BE">
        <w:t>И дети от разрывов бомб не спят,</w:t>
      </w:r>
    </w:p>
    <w:p w:rsidR="000A31F2" w:rsidRPr="007469BE" w:rsidRDefault="000A31F2" w:rsidP="000A31F2">
      <w:r w:rsidRPr="007469BE">
        <w:t>То детство превращается в страданье,</w:t>
      </w:r>
    </w:p>
    <w:p w:rsidR="000A31F2" w:rsidRPr="007469BE" w:rsidRDefault="000A31F2" w:rsidP="000A31F2">
      <w:r w:rsidRPr="007469BE">
        <w:t>В какое – то чудовищное испытание,</w:t>
      </w:r>
    </w:p>
    <w:p w:rsidR="000A31F2" w:rsidRPr="007469BE" w:rsidRDefault="000A31F2" w:rsidP="000A31F2">
      <w:r w:rsidRPr="007469BE">
        <w:t>Грехов, несовершенных в искупленье.</w:t>
      </w:r>
    </w:p>
    <w:p w:rsidR="000A31F2" w:rsidRPr="007469BE" w:rsidRDefault="000A31F2" w:rsidP="000A31F2">
      <w:r w:rsidRPr="007469BE">
        <w:t>И разве же не преступленье</w:t>
      </w:r>
    </w:p>
    <w:p w:rsidR="000A31F2" w:rsidRPr="007469BE" w:rsidRDefault="000A31F2" w:rsidP="000A31F2">
      <w:r w:rsidRPr="007469BE">
        <w:t>Детей мгновений радостных лишать,</w:t>
      </w:r>
    </w:p>
    <w:p w:rsidR="000A31F2" w:rsidRPr="007469BE" w:rsidRDefault="000A31F2" w:rsidP="000A31F2">
      <w:r w:rsidRPr="007469BE">
        <w:t>До времени взрослеть их заставлять.</w:t>
      </w:r>
    </w:p>
    <w:p w:rsidR="000A31F2" w:rsidRPr="007469BE" w:rsidRDefault="000A31F2" w:rsidP="000A31F2">
      <w:r w:rsidRPr="007469BE">
        <w:t>Одно желанье жило в их сердцах,</w:t>
      </w:r>
    </w:p>
    <w:p w:rsidR="000A31F2" w:rsidRPr="007469BE" w:rsidRDefault="000A31F2" w:rsidP="000A31F2">
      <w:r w:rsidRPr="007469BE">
        <w:t xml:space="preserve">Не покидавшее несчастных даже </w:t>
      </w:r>
      <w:proofErr w:type="gramStart"/>
      <w:r w:rsidRPr="007469BE">
        <w:t>в</w:t>
      </w:r>
      <w:proofErr w:type="gramEnd"/>
      <w:r w:rsidRPr="007469BE">
        <w:t xml:space="preserve"> снах, -</w:t>
      </w:r>
    </w:p>
    <w:p w:rsidR="000A31F2" w:rsidRPr="007469BE" w:rsidRDefault="000A31F2" w:rsidP="000A31F2">
      <w:r w:rsidRPr="007469BE">
        <w:t>Желанье – голод утолить,</w:t>
      </w:r>
    </w:p>
    <w:p w:rsidR="000A31F2" w:rsidRPr="007469BE" w:rsidRDefault="000A31F2" w:rsidP="000A31F2">
      <w:r w:rsidRPr="007469BE">
        <w:t>Хотя бы корочку сухую откусить.</w:t>
      </w:r>
    </w:p>
    <w:p w:rsidR="000A31F2" w:rsidRPr="007469BE" w:rsidRDefault="000A31F2" w:rsidP="000A31F2">
      <w:r w:rsidRPr="007469BE">
        <w:t>И с наслаждением ее жевать…</w:t>
      </w:r>
    </w:p>
    <w:p w:rsidR="000A31F2" w:rsidRPr="007469BE" w:rsidRDefault="000A31F2" w:rsidP="000A31F2">
      <w:r w:rsidRPr="007469BE">
        <w:t>Кому пришлось такое испытать,</w:t>
      </w:r>
    </w:p>
    <w:p w:rsidR="000A31F2" w:rsidRPr="007469BE" w:rsidRDefault="000A31F2" w:rsidP="000A31F2">
      <w:r w:rsidRPr="007469BE">
        <w:t>То продолжает и доныне</w:t>
      </w:r>
    </w:p>
    <w:p w:rsidR="000A31F2" w:rsidRPr="007469BE" w:rsidRDefault="000A31F2" w:rsidP="000A31F2">
      <w:r w:rsidRPr="007469BE">
        <w:t>Он к хлебу относиться, как к святыне.</w:t>
      </w:r>
    </w:p>
    <w:p w:rsidR="000A31F2" w:rsidRPr="007469BE" w:rsidRDefault="000A31F2" w:rsidP="007B22C4">
      <w:pPr>
        <w:jc w:val="center"/>
        <w:rPr>
          <w:b/>
          <w:color w:val="000000"/>
          <w:shd w:val="clear" w:color="auto" w:fill="FFFFFF"/>
        </w:rPr>
      </w:pPr>
    </w:p>
    <w:p w:rsidR="007B22C4" w:rsidRPr="007469BE" w:rsidRDefault="007B22C4" w:rsidP="007B22C4">
      <w:pPr>
        <w:rPr>
          <w:color w:val="000000"/>
          <w:shd w:val="clear" w:color="auto" w:fill="FFFFFF"/>
        </w:rPr>
      </w:pPr>
      <w:r w:rsidRPr="007469BE">
        <w:rPr>
          <w:color w:val="000000"/>
          <w:shd w:val="clear" w:color="auto" w:fill="FFFFFF"/>
        </w:rPr>
        <w:t>Вам предстоит один за другим прослушать отрывки из художественных произведений.</w:t>
      </w:r>
      <w:r w:rsidRPr="007469BE">
        <w:rPr>
          <w:b/>
          <w:color w:val="000000"/>
          <w:shd w:val="clear" w:color="auto" w:fill="FFFFFF"/>
        </w:rPr>
        <w:t xml:space="preserve"> Ваша задача: </w:t>
      </w:r>
      <w:r w:rsidRPr="007469BE">
        <w:rPr>
          <w:color w:val="000000"/>
          <w:shd w:val="clear" w:color="auto" w:fill="FFFFFF"/>
        </w:rPr>
        <w:t>понять, о каком маленьком г</w:t>
      </w:r>
      <w:r w:rsidR="00A71430" w:rsidRPr="007469BE">
        <w:rPr>
          <w:color w:val="000000"/>
          <w:shd w:val="clear" w:color="auto" w:fill="FFFFFF"/>
        </w:rPr>
        <w:t xml:space="preserve">ерое идет речь, назвать </w:t>
      </w:r>
      <w:r w:rsidRPr="007469BE">
        <w:rPr>
          <w:color w:val="000000"/>
          <w:shd w:val="clear" w:color="auto" w:fill="FFFFFF"/>
        </w:rPr>
        <w:t xml:space="preserve"> произведение.</w:t>
      </w:r>
    </w:p>
    <w:p w:rsidR="007B22C4" w:rsidRPr="007469BE" w:rsidRDefault="007B22C4" w:rsidP="00DF3C4B">
      <w:pPr>
        <w:rPr>
          <w:b/>
          <w:color w:val="000000"/>
          <w:shd w:val="clear" w:color="auto" w:fill="FFFFFF"/>
        </w:rPr>
      </w:pPr>
    </w:p>
    <w:p w:rsidR="00DF3C4B" w:rsidRPr="007469BE" w:rsidRDefault="00A50EDD" w:rsidP="00DF3C4B">
      <w:pPr>
        <w:rPr>
          <w:color w:val="000000"/>
          <w:shd w:val="clear" w:color="auto" w:fill="FFFFFF"/>
        </w:rPr>
      </w:pPr>
      <w:r w:rsidRPr="007469BE">
        <w:rPr>
          <w:b/>
          <w:color w:val="000000"/>
          <w:shd w:val="clear" w:color="auto" w:fill="FFFFFF"/>
        </w:rPr>
        <w:t xml:space="preserve">Отрывок </w:t>
      </w:r>
      <w:r w:rsidR="00D100E5" w:rsidRPr="007469BE">
        <w:rPr>
          <w:b/>
          <w:color w:val="000000"/>
          <w:shd w:val="clear" w:color="auto" w:fill="FFFFFF"/>
        </w:rPr>
        <w:t>1</w:t>
      </w:r>
      <w:r w:rsidR="00D100E5" w:rsidRPr="007469BE">
        <w:rPr>
          <w:color w:val="000000"/>
          <w:shd w:val="clear" w:color="auto" w:fill="FFFFFF"/>
        </w:rPr>
        <w:t>.</w:t>
      </w:r>
      <w:r w:rsidR="00A71430" w:rsidRPr="007469BE">
        <w:rPr>
          <w:color w:val="000000"/>
          <w:shd w:val="clear" w:color="auto" w:fill="FFFFFF"/>
        </w:rPr>
        <w:t xml:space="preserve"> «</w:t>
      </w:r>
      <w:r w:rsidR="00DF3C4B" w:rsidRPr="007469BE">
        <w:rPr>
          <w:color w:val="000000"/>
          <w:shd w:val="clear" w:color="auto" w:fill="FFFFFF"/>
        </w:rPr>
        <w:t xml:space="preserve">Зашел он с правой стороны, я дверцу открыл, посадил его рядом с собой, поехали. Шустрый такой парнишка, а вдруг чего-то притих, задумался и нет-нет, да и взглянет на меня из-под длинных своих загнутых кверху ресниц, вздохнет. Такая мелкая птаха, а уже научился вздыхать. Его ли это дело? Спрашиваю: «Где же твой отец, мальчик?» Шепчет: «Погиб на фронте». — «А мама?» — «Маму бомбой убило в поезде, когда мы ехали». — «А откуда вы ехали?» — «Не знаю, не помню…» — «И никого у тебя тут родных </w:t>
      </w:r>
      <w:proofErr w:type="gramStart"/>
      <w:r w:rsidR="00DF3C4B" w:rsidRPr="007469BE">
        <w:rPr>
          <w:color w:val="000000"/>
          <w:shd w:val="clear" w:color="auto" w:fill="FFFFFF"/>
        </w:rPr>
        <w:t>нету</w:t>
      </w:r>
      <w:proofErr w:type="gramEnd"/>
      <w:r w:rsidR="00DF3C4B" w:rsidRPr="007469BE">
        <w:rPr>
          <w:color w:val="000000"/>
          <w:shd w:val="clear" w:color="auto" w:fill="FFFFFF"/>
        </w:rPr>
        <w:t>?» — «Никого». — «Где же ты ночуешь?» — «А где придется».</w:t>
      </w:r>
    </w:p>
    <w:p w:rsidR="00D100E5" w:rsidRPr="007469BE" w:rsidRDefault="00D100E5" w:rsidP="00DF3C4B">
      <w:pPr>
        <w:rPr>
          <w:color w:val="000000"/>
          <w:shd w:val="clear" w:color="auto" w:fill="FFFFFF"/>
        </w:rPr>
      </w:pPr>
    </w:p>
    <w:p w:rsidR="00D100E5" w:rsidRPr="007469BE" w:rsidRDefault="00D100E5" w:rsidP="00D100E5">
      <w:pPr>
        <w:rPr>
          <w:b/>
          <w:color w:val="000000"/>
          <w:shd w:val="clear" w:color="auto" w:fill="FFFFFF"/>
        </w:rPr>
      </w:pPr>
      <w:r w:rsidRPr="007469BE">
        <w:rPr>
          <w:b/>
          <w:color w:val="000000"/>
          <w:shd w:val="clear" w:color="auto" w:fill="FFFFFF"/>
        </w:rPr>
        <w:t>Ответ: Ваня (М. А. Шолохов «Судьба человека»)</w:t>
      </w:r>
    </w:p>
    <w:p w:rsidR="00D100E5" w:rsidRPr="007469BE" w:rsidRDefault="00D100E5" w:rsidP="00D100E5">
      <w:pPr>
        <w:rPr>
          <w:color w:val="000000"/>
          <w:shd w:val="clear" w:color="auto" w:fill="FFFFFF"/>
        </w:rPr>
      </w:pPr>
    </w:p>
    <w:p w:rsidR="007469BE" w:rsidRDefault="00A50EDD" w:rsidP="00D100E5">
      <w:pPr>
        <w:shd w:val="clear" w:color="auto" w:fill="FFFFFF"/>
        <w:jc w:val="both"/>
        <w:textAlignment w:val="baseline"/>
        <w:rPr>
          <w:color w:val="000000"/>
        </w:rPr>
      </w:pPr>
      <w:r w:rsidRPr="007469BE">
        <w:rPr>
          <w:b/>
          <w:color w:val="000000"/>
          <w:shd w:val="clear" w:color="auto" w:fill="FFFFFF"/>
        </w:rPr>
        <w:t xml:space="preserve">Отрывок </w:t>
      </w:r>
      <w:r w:rsidR="00D100E5" w:rsidRPr="007469BE">
        <w:rPr>
          <w:b/>
          <w:color w:val="000000"/>
          <w:shd w:val="clear" w:color="auto" w:fill="FFFFFF"/>
        </w:rPr>
        <w:t>2</w:t>
      </w:r>
      <w:r w:rsidR="00D100E5" w:rsidRPr="007469BE">
        <w:rPr>
          <w:color w:val="000000"/>
          <w:shd w:val="clear" w:color="auto" w:fill="FFFFFF"/>
        </w:rPr>
        <w:t>.</w:t>
      </w:r>
      <w:r w:rsidR="00A71430" w:rsidRPr="007469BE">
        <w:rPr>
          <w:color w:val="000000"/>
          <w:shd w:val="clear" w:color="auto" w:fill="FFFFFF"/>
        </w:rPr>
        <w:t xml:space="preserve"> «</w:t>
      </w:r>
      <w:r w:rsidR="00DF3C4B" w:rsidRPr="007469BE">
        <w:rPr>
          <w:color w:val="000000"/>
        </w:rPr>
        <w:t xml:space="preserve">Когда немцы бомбили наш поезд, было так страшно, - сказала Наташа. - Они налетели утром, мы все еще спали. Вскочили от взрывов, а вагоны уже горят и опрокидываются под насыпь. В </w:t>
      </w:r>
    </w:p>
    <w:p w:rsidR="007469BE" w:rsidRDefault="007469BE" w:rsidP="007469BE">
      <w:pPr>
        <w:shd w:val="clear" w:color="auto" w:fill="FFFFFF"/>
        <w:jc w:val="center"/>
        <w:textAlignment w:val="baseline"/>
        <w:rPr>
          <w:color w:val="000000"/>
        </w:rPr>
      </w:pPr>
      <w:r>
        <w:rPr>
          <w:color w:val="000000"/>
        </w:rPr>
        <w:t>4</w:t>
      </w:r>
    </w:p>
    <w:p w:rsidR="00DF3C4B" w:rsidRPr="007469BE" w:rsidRDefault="00DF3C4B" w:rsidP="00D100E5">
      <w:pPr>
        <w:shd w:val="clear" w:color="auto" w:fill="FFFFFF"/>
        <w:jc w:val="both"/>
        <w:textAlignment w:val="baseline"/>
        <w:rPr>
          <w:color w:val="000000"/>
        </w:rPr>
      </w:pPr>
      <w:r w:rsidRPr="007469BE">
        <w:rPr>
          <w:color w:val="000000"/>
        </w:rPr>
        <w:lastRenderedPageBreak/>
        <w:t xml:space="preserve">нашем </w:t>
      </w:r>
      <w:proofErr w:type="gramStart"/>
      <w:r w:rsidRPr="007469BE">
        <w:rPr>
          <w:color w:val="000000"/>
        </w:rPr>
        <w:t>вагоне</w:t>
      </w:r>
      <w:proofErr w:type="gramEnd"/>
      <w:r w:rsidRPr="007469BE">
        <w:rPr>
          <w:color w:val="000000"/>
        </w:rPr>
        <w:t xml:space="preserve"> была воспитательница Евгения Васильевна, хорошая такая, старенькая женщина... Она всегда в черном платье ходила и очки носила, </w:t>
      </w:r>
      <w:proofErr w:type="gramStart"/>
      <w:r w:rsidRPr="007469BE">
        <w:rPr>
          <w:color w:val="000000"/>
        </w:rPr>
        <w:t>потому</w:t>
      </w:r>
      <w:proofErr w:type="gramEnd"/>
      <w:r w:rsidRPr="007469BE">
        <w:rPr>
          <w:color w:val="000000"/>
        </w:rPr>
        <w:t xml:space="preserve"> что плохо видела... Мы, когда выскочили из вагона, видим: под насыпью Евгения Васильевна мертвая лежит, голова у нее оторвана, и кровь течет...</w:t>
      </w:r>
    </w:p>
    <w:p w:rsidR="00DF3C4B" w:rsidRPr="007469BE" w:rsidRDefault="00DF3C4B" w:rsidP="00DF3C4B">
      <w:pPr>
        <w:shd w:val="clear" w:color="auto" w:fill="FFFFFF"/>
        <w:ind w:firstLine="225"/>
        <w:jc w:val="both"/>
        <w:textAlignment w:val="baseline"/>
        <w:rPr>
          <w:color w:val="000000"/>
        </w:rPr>
      </w:pPr>
      <w:r w:rsidRPr="007469BE">
        <w:rPr>
          <w:color w:val="000000"/>
        </w:rPr>
        <w:t>- А оторванная голова в траве... и очки на закрытых глазах...</w:t>
      </w:r>
      <w:r w:rsidR="00A71430" w:rsidRPr="007469BE">
        <w:rPr>
          <w:color w:val="000000"/>
        </w:rPr>
        <w:t>»</w:t>
      </w:r>
    </w:p>
    <w:p w:rsidR="00D100E5" w:rsidRPr="007469BE" w:rsidRDefault="00D100E5" w:rsidP="00D100E5">
      <w:pPr>
        <w:rPr>
          <w:color w:val="000000"/>
          <w:shd w:val="clear" w:color="auto" w:fill="FFFFFF"/>
        </w:rPr>
      </w:pPr>
    </w:p>
    <w:p w:rsidR="00D100E5" w:rsidRPr="007469BE" w:rsidRDefault="00D100E5" w:rsidP="00D100E5">
      <w:pPr>
        <w:rPr>
          <w:color w:val="000000"/>
          <w:shd w:val="clear" w:color="auto" w:fill="FFFFFF"/>
        </w:rPr>
      </w:pPr>
      <w:r w:rsidRPr="007469BE">
        <w:rPr>
          <w:b/>
          <w:color w:val="000000"/>
          <w:shd w:val="clear" w:color="auto" w:fill="FFFFFF"/>
        </w:rPr>
        <w:t>Ответ: ленинградские дети (В. А. Закруткин «Матерь человеческая»)</w:t>
      </w:r>
      <w:r w:rsidRPr="007469BE">
        <w:rPr>
          <w:color w:val="000000"/>
          <w:shd w:val="clear" w:color="auto" w:fill="FFFFFF"/>
        </w:rPr>
        <w:t xml:space="preserve"> </w:t>
      </w:r>
    </w:p>
    <w:p w:rsidR="00DF3C4B" w:rsidRPr="007469BE" w:rsidRDefault="00DF3C4B" w:rsidP="00DF3C4B"/>
    <w:p w:rsidR="00DF3C4B" w:rsidRPr="007469BE" w:rsidRDefault="00A50EDD" w:rsidP="00DF3C4B">
      <w:pPr>
        <w:shd w:val="clear" w:color="auto" w:fill="FFFFFF"/>
        <w:ind w:firstLine="225"/>
        <w:jc w:val="both"/>
        <w:textAlignment w:val="baseline"/>
        <w:rPr>
          <w:color w:val="000000"/>
        </w:rPr>
      </w:pPr>
      <w:r w:rsidRPr="007469BE">
        <w:rPr>
          <w:b/>
          <w:color w:val="000000"/>
          <w:shd w:val="clear" w:color="auto" w:fill="FFFFFF"/>
        </w:rPr>
        <w:t xml:space="preserve">Отрывок </w:t>
      </w:r>
      <w:r w:rsidR="00D100E5" w:rsidRPr="007469BE">
        <w:rPr>
          <w:b/>
          <w:color w:val="000000"/>
          <w:shd w:val="clear" w:color="auto" w:fill="FFFFFF"/>
        </w:rPr>
        <w:t>3.</w:t>
      </w:r>
      <w:r w:rsidR="00A71430" w:rsidRPr="007469BE">
        <w:rPr>
          <w:b/>
          <w:color w:val="000000"/>
          <w:shd w:val="clear" w:color="auto" w:fill="FFFFFF"/>
        </w:rPr>
        <w:t xml:space="preserve"> «</w:t>
      </w:r>
      <w:r w:rsidR="00DF3C4B" w:rsidRPr="007469BE">
        <w:rPr>
          <w:color w:val="000000"/>
        </w:rPr>
        <w:t>Девочка лежала, распростертая, в кювете, раскинув худые руки и неудобно подогнув под себя босую левую ногу. Сердце девочки билось неровно: то замирало, то колотилось в порывистых толчках.</w:t>
      </w:r>
    </w:p>
    <w:p w:rsidR="00DF3C4B" w:rsidRPr="007469BE" w:rsidRDefault="00DF3C4B" w:rsidP="00DF3C4B">
      <w:pPr>
        <w:shd w:val="clear" w:color="auto" w:fill="FFFFFF"/>
        <w:ind w:firstLine="225"/>
        <w:jc w:val="both"/>
        <w:textAlignment w:val="baseline"/>
        <w:rPr>
          <w:color w:val="000000"/>
        </w:rPr>
      </w:pPr>
      <w:r w:rsidRPr="007469BE">
        <w:rPr>
          <w:color w:val="000000"/>
        </w:rPr>
        <w:t xml:space="preserve">Девочка лежала под ней, захлебываясь от заполнившей рот крови. Кровь залила лицо. </w:t>
      </w:r>
    </w:p>
    <w:p w:rsidR="00DF3C4B" w:rsidRPr="007469BE" w:rsidRDefault="00DF3C4B" w:rsidP="00DF3C4B">
      <w:pPr>
        <w:shd w:val="clear" w:color="auto" w:fill="FFFFFF"/>
        <w:ind w:firstLine="225"/>
        <w:jc w:val="both"/>
        <w:textAlignment w:val="baseline"/>
        <w:rPr>
          <w:color w:val="000000"/>
        </w:rPr>
      </w:pPr>
      <w:r w:rsidRPr="007469BE">
        <w:rPr>
          <w:color w:val="000000"/>
        </w:rPr>
        <w:t>- Деточка моя, - шептала Мария, давясь слезами, - открой глазки, дите мое бедное, сиротиночка моя... Открой свои глазоньки, промолви хоть одно словечко...</w:t>
      </w:r>
    </w:p>
    <w:p w:rsidR="00DF3C4B" w:rsidRPr="007469BE" w:rsidRDefault="00DF3C4B" w:rsidP="00DF3C4B">
      <w:pPr>
        <w:shd w:val="clear" w:color="auto" w:fill="FFFFFF"/>
        <w:ind w:firstLine="225"/>
        <w:jc w:val="both"/>
        <w:textAlignment w:val="baseline"/>
        <w:rPr>
          <w:color w:val="000000"/>
        </w:rPr>
      </w:pPr>
      <w:r w:rsidRPr="007469BE">
        <w:rPr>
          <w:color w:val="000000"/>
        </w:rPr>
        <w:t xml:space="preserve">Дрожащими руками женщина оторвала кусок своего платья, приподняла  голову, стала вытирать клочком застиранного ситца рот и лицо девочки. Прикасалась к ней бережно, целовала солоноватый от крови лоб, теплые щеки, тонкие пальцы покорных, безжизненных рук. В груди у девочки хрипело, хлюпало, клокотало. </w:t>
      </w:r>
    </w:p>
    <w:p w:rsidR="00DF3C4B" w:rsidRPr="007469BE" w:rsidRDefault="00DF3C4B" w:rsidP="00DF3C4B">
      <w:pPr>
        <w:shd w:val="clear" w:color="auto" w:fill="FFFFFF"/>
        <w:ind w:firstLine="225"/>
        <w:jc w:val="both"/>
        <w:textAlignment w:val="baseline"/>
        <w:rPr>
          <w:color w:val="000000"/>
        </w:rPr>
      </w:pPr>
      <w:r w:rsidRPr="007469BE">
        <w:rPr>
          <w:color w:val="000000"/>
        </w:rPr>
        <w:t xml:space="preserve">- </w:t>
      </w:r>
      <w:proofErr w:type="spellStart"/>
      <w:r w:rsidRPr="007469BE">
        <w:rPr>
          <w:color w:val="000000"/>
        </w:rPr>
        <w:t>Прокинься</w:t>
      </w:r>
      <w:proofErr w:type="spellEnd"/>
      <w:r w:rsidRPr="007469BE">
        <w:rPr>
          <w:color w:val="000000"/>
        </w:rPr>
        <w:t xml:space="preserve">, деточка, - стала молить она. - </w:t>
      </w:r>
      <w:proofErr w:type="spellStart"/>
      <w:r w:rsidRPr="007469BE">
        <w:rPr>
          <w:color w:val="000000"/>
        </w:rPr>
        <w:t>Прокинься</w:t>
      </w:r>
      <w:proofErr w:type="spellEnd"/>
      <w:r w:rsidRPr="007469BE">
        <w:rPr>
          <w:color w:val="000000"/>
        </w:rPr>
        <w:t>, голубочка... Не умирай... Не оставляй меня одну... Слышишь, деточка? Мы же с тобой только двое остались, только двое...</w:t>
      </w:r>
    </w:p>
    <w:p w:rsidR="00DF3C4B" w:rsidRPr="007469BE" w:rsidRDefault="00DF3C4B" w:rsidP="00DF3C4B">
      <w:pPr>
        <w:shd w:val="clear" w:color="auto" w:fill="FFFFFF"/>
        <w:ind w:firstLine="225"/>
        <w:jc w:val="both"/>
        <w:textAlignment w:val="baseline"/>
        <w:rPr>
          <w:color w:val="000000"/>
        </w:rPr>
      </w:pPr>
      <w:r w:rsidRPr="007469BE">
        <w:rPr>
          <w:color w:val="000000"/>
          <w:shd w:val="clear" w:color="auto" w:fill="FFFFFF"/>
        </w:rPr>
        <w:t>Девочка умерла на рассвете. Похолодели её руки и ноги, замолкло хриплое клокотание в горле, и вся она стала застывать</w:t>
      </w:r>
      <w:r w:rsidR="00A71430" w:rsidRPr="007469BE">
        <w:rPr>
          <w:color w:val="000000"/>
          <w:shd w:val="clear" w:color="auto" w:fill="FFFFFF"/>
        </w:rPr>
        <w:t>»</w:t>
      </w:r>
    </w:p>
    <w:p w:rsidR="00D100E5" w:rsidRPr="007469BE" w:rsidRDefault="00D100E5" w:rsidP="00D100E5">
      <w:pPr>
        <w:rPr>
          <w:b/>
          <w:color w:val="000000"/>
          <w:shd w:val="clear" w:color="auto" w:fill="FFFFFF"/>
        </w:rPr>
      </w:pPr>
    </w:p>
    <w:p w:rsidR="00D100E5" w:rsidRPr="007469BE" w:rsidRDefault="00D100E5" w:rsidP="00D100E5">
      <w:pPr>
        <w:rPr>
          <w:color w:val="000000"/>
          <w:shd w:val="clear" w:color="auto" w:fill="FFFFFF"/>
        </w:rPr>
      </w:pPr>
      <w:r w:rsidRPr="007469BE">
        <w:rPr>
          <w:b/>
          <w:color w:val="000000"/>
          <w:shd w:val="clear" w:color="auto" w:fill="FFFFFF"/>
        </w:rPr>
        <w:t>Ответ: Соня (В. А. Закруткин «Матерь человеческая»)</w:t>
      </w:r>
      <w:r w:rsidRPr="007469BE">
        <w:rPr>
          <w:color w:val="000000"/>
          <w:shd w:val="clear" w:color="auto" w:fill="FFFFFF"/>
        </w:rPr>
        <w:t xml:space="preserve"> </w:t>
      </w:r>
    </w:p>
    <w:p w:rsidR="00DF3C4B" w:rsidRPr="007469BE" w:rsidRDefault="00DF3C4B" w:rsidP="00DF3C4B"/>
    <w:p w:rsidR="00D100E5" w:rsidRPr="007469BE" w:rsidRDefault="00D100E5" w:rsidP="00454A35">
      <w:pPr>
        <w:jc w:val="center"/>
        <w:rPr>
          <w:b/>
        </w:rPr>
      </w:pPr>
    </w:p>
    <w:p w:rsidR="00DF3C4B" w:rsidRPr="007469BE" w:rsidRDefault="007B22C4" w:rsidP="00454A35">
      <w:pPr>
        <w:jc w:val="center"/>
        <w:rPr>
          <w:b/>
          <w:color w:val="000000"/>
        </w:rPr>
      </w:pPr>
      <w:r w:rsidRPr="007469BE">
        <w:rPr>
          <w:b/>
        </w:rPr>
        <w:t xml:space="preserve">5 – </w:t>
      </w:r>
      <w:proofErr w:type="spellStart"/>
      <w:r w:rsidRPr="007469BE">
        <w:rPr>
          <w:b/>
        </w:rPr>
        <w:t>й</w:t>
      </w:r>
      <w:proofErr w:type="spellEnd"/>
      <w:r w:rsidRPr="007469BE">
        <w:rPr>
          <w:b/>
        </w:rPr>
        <w:t xml:space="preserve"> раунд</w:t>
      </w:r>
      <w:r w:rsidR="00A50EDD" w:rsidRPr="007469BE">
        <w:rPr>
          <w:b/>
        </w:rPr>
        <w:t xml:space="preserve"> </w:t>
      </w:r>
      <w:r w:rsidR="00454A35" w:rsidRPr="007469BE">
        <w:rPr>
          <w:b/>
          <w:color w:val="000000"/>
        </w:rPr>
        <w:t>«</w:t>
      </w:r>
      <w:r w:rsidR="00D100E5" w:rsidRPr="007469BE">
        <w:rPr>
          <w:b/>
          <w:color w:val="000000"/>
        </w:rPr>
        <w:t>ГЕОГРАФИЯ СОБЫТИЙ</w:t>
      </w:r>
      <w:r w:rsidR="00454A35" w:rsidRPr="007469BE">
        <w:rPr>
          <w:b/>
          <w:color w:val="000000"/>
        </w:rPr>
        <w:t>»</w:t>
      </w:r>
      <w:r w:rsidR="00D100E5" w:rsidRPr="007469BE">
        <w:rPr>
          <w:b/>
          <w:color w:val="000000"/>
        </w:rPr>
        <w:t xml:space="preserve"> </w:t>
      </w:r>
      <w:r w:rsidR="00D100E5" w:rsidRPr="007469BE">
        <w:rPr>
          <w:color w:val="000000"/>
        </w:rPr>
        <w:t>(Слайд № 17)</w:t>
      </w:r>
    </w:p>
    <w:p w:rsidR="004E3C8B" w:rsidRPr="007469BE" w:rsidRDefault="00A50EDD" w:rsidP="004E3C8B">
      <w:pPr>
        <w:rPr>
          <w:color w:val="000000"/>
        </w:rPr>
      </w:pPr>
      <w:r w:rsidRPr="007469BE">
        <w:rPr>
          <w:b/>
          <w:color w:val="000000"/>
        </w:rPr>
        <w:t>Ведущий</w:t>
      </w:r>
      <w:r w:rsidRPr="007469BE">
        <w:rPr>
          <w:color w:val="000000"/>
        </w:rPr>
        <w:t>: н</w:t>
      </w:r>
      <w:r w:rsidR="004E3C8B" w:rsidRPr="007469BE">
        <w:rPr>
          <w:color w:val="000000"/>
        </w:rPr>
        <w:t xml:space="preserve">а слайде </w:t>
      </w:r>
      <w:r w:rsidR="00D100E5" w:rsidRPr="007469BE">
        <w:rPr>
          <w:color w:val="000000"/>
        </w:rPr>
        <w:t xml:space="preserve">№ 18 </w:t>
      </w:r>
      <w:r w:rsidR="004E3C8B" w:rsidRPr="007469BE">
        <w:rPr>
          <w:color w:val="000000"/>
        </w:rPr>
        <w:t>даны географические названия, которые встречаются в произведениях.</w:t>
      </w:r>
    </w:p>
    <w:p w:rsidR="00454A35" w:rsidRPr="007469BE" w:rsidRDefault="004E3C8B" w:rsidP="004E3C8B">
      <w:pPr>
        <w:rPr>
          <w:color w:val="000000"/>
        </w:rPr>
      </w:pPr>
      <w:r w:rsidRPr="007469BE">
        <w:rPr>
          <w:color w:val="000000"/>
        </w:rPr>
        <w:t xml:space="preserve">Ваша задача: </w:t>
      </w:r>
    </w:p>
    <w:p w:rsidR="004E3C8B" w:rsidRPr="007469BE" w:rsidRDefault="004E3C8B" w:rsidP="004E3C8B">
      <w:pPr>
        <w:rPr>
          <w:color w:val="000000"/>
        </w:rPr>
      </w:pPr>
      <w:r w:rsidRPr="007469BE">
        <w:rPr>
          <w:color w:val="000000"/>
        </w:rPr>
        <w:t>1).Выбрать название</w:t>
      </w:r>
    </w:p>
    <w:p w:rsidR="004E3C8B" w:rsidRPr="007469BE" w:rsidRDefault="004E3C8B" w:rsidP="004E3C8B">
      <w:pPr>
        <w:rPr>
          <w:color w:val="000000"/>
        </w:rPr>
      </w:pPr>
      <w:r w:rsidRPr="007469BE">
        <w:rPr>
          <w:color w:val="000000"/>
        </w:rPr>
        <w:t>2). Назвать произведение, в котором встречается это название</w:t>
      </w:r>
    </w:p>
    <w:p w:rsidR="004E3C8B" w:rsidRPr="007469BE" w:rsidRDefault="004E3C8B" w:rsidP="004E3C8B">
      <w:pPr>
        <w:rPr>
          <w:color w:val="000000"/>
        </w:rPr>
      </w:pPr>
      <w:r w:rsidRPr="007469BE">
        <w:rPr>
          <w:color w:val="000000"/>
        </w:rPr>
        <w:t xml:space="preserve">3). </w:t>
      </w:r>
      <w:r w:rsidRPr="007469BE">
        <w:rPr>
          <w:color w:val="000000"/>
          <w:u w:val="single"/>
        </w:rPr>
        <w:t>Дополнительный балл:</w:t>
      </w:r>
      <w:r w:rsidRPr="007469BE">
        <w:rPr>
          <w:color w:val="000000"/>
        </w:rPr>
        <w:t xml:space="preserve"> если скажете, как название связано с сюжетом или героем произведения.</w:t>
      </w:r>
    </w:p>
    <w:p w:rsidR="004E3C8B" w:rsidRPr="007469BE" w:rsidRDefault="004E3C8B" w:rsidP="004E3C8B">
      <w:pPr>
        <w:rPr>
          <w:color w:val="000000"/>
        </w:rPr>
      </w:pPr>
    </w:p>
    <w:p w:rsidR="00454A35" w:rsidRPr="007469BE" w:rsidRDefault="00B0129C" w:rsidP="00454A35">
      <w:pPr>
        <w:rPr>
          <w:color w:val="202122"/>
          <w:shd w:val="clear" w:color="auto" w:fill="FFFFFF"/>
        </w:rPr>
      </w:pPr>
      <w:r w:rsidRPr="007469BE">
        <w:rPr>
          <w:b/>
          <w:color w:val="202122"/>
          <w:shd w:val="clear" w:color="auto" w:fill="FFFFFF"/>
        </w:rPr>
        <w:t xml:space="preserve">«Живи и помни»: </w:t>
      </w:r>
      <w:r w:rsidRPr="007469BE">
        <w:rPr>
          <w:color w:val="202122"/>
          <w:shd w:val="clear" w:color="auto" w:fill="FFFFFF"/>
        </w:rPr>
        <w:t>Сибирь, Ангара, Иркутск, Атамановка.</w:t>
      </w:r>
    </w:p>
    <w:p w:rsidR="00B0129C" w:rsidRPr="007469BE" w:rsidRDefault="00B0129C" w:rsidP="00454A35">
      <w:pPr>
        <w:rPr>
          <w:color w:val="202122"/>
          <w:shd w:val="clear" w:color="auto" w:fill="FFFFFF"/>
        </w:rPr>
      </w:pPr>
      <w:r w:rsidRPr="007469BE">
        <w:rPr>
          <w:b/>
          <w:color w:val="202122"/>
          <w:shd w:val="clear" w:color="auto" w:fill="FFFFFF"/>
        </w:rPr>
        <w:t>«А зори здесь тихие»:</w:t>
      </w:r>
      <w:r w:rsidR="00B701E7" w:rsidRPr="007469BE">
        <w:rPr>
          <w:color w:val="202122"/>
          <w:shd w:val="clear" w:color="auto" w:fill="FFFFFF"/>
        </w:rPr>
        <w:t xml:space="preserve"> Карелия</w:t>
      </w:r>
    </w:p>
    <w:p w:rsidR="00B0129C" w:rsidRPr="007469BE" w:rsidRDefault="00B701E7" w:rsidP="00454A35">
      <w:pPr>
        <w:rPr>
          <w:color w:val="202122"/>
          <w:shd w:val="clear" w:color="auto" w:fill="FFFFFF"/>
        </w:rPr>
      </w:pPr>
      <w:r w:rsidRPr="007469BE">
        <w:rPr>
          <w:b/>
          <w:color w:val="202122"/>
          <w:shd w:val="clear" w:color="auto" w:fill="FFFFFF"/>
        </w:rPr>
        <w:t>«Судьба человека»</w:t>
      </w:r>
      <w:r w:rsidRPr="007469BE">
        <w:rPr>
          <w:color w:val="202122"/>
          <w:shd w:val="clear" w:color="auto" w:fill="FFFFFF"/>
        </w:rPr>
        <w:t>: Белая Церковь</w:t>
      </w:r>
      <w:r w:rsidR="004E3C8B" w:rsidRPr="007469BE">
        <w:rPr>
          <w:color w:val="202122"/>
          <w:shd w:val="clear" w:color="auto" w:fill="FFFFFF"/>
        </w:rPr>
        <w:t>, Дрезден, Воронеж, Украина</w:t>
      </w:r>
    </w:p>
    <w:p w:rsidR="00454A35" w:rsidRPr="007469BE" w:rsidRDefault="00B701E7" w:rsidP="00454A35">
      <w:pPr>
        <w:rPr>
          <w:color w:val="202122"/>
          <w:shd w:val="clear" w:color="auto" w:fill="FFFFFF"/>
        </w:rPr>
      </w:pPr>
      <w:r w:rsidRPr="007469BE">
        <w:rPr>
          <w:b/>
          <w:color w:val="202122"/>
          <w:shd w:val="clear" w:color="auto" w:fill="FFFFFF"/>
        </w:rPr>
        <w:t>«Матерь человеческая»</w:t>
      </w:r>
      <w:r w:rsidRPr="007469BE">
        <w:rPr>
          <w:color w:val="202122"/>
          <w:shd w:val="clear" w:color="auto" w:fill="FFFFFF"/>
        </w:rPr>
        <w:t>: Ленинград, Украина.</w:t>
      </w:r>
    </w:p>
    <w:p w:rsidR="00454A35" w:rsidRPr="007469BE" w:rsidRDefault="00454A35" w:rsidP="00454A35">
      <w:pPr>
        <w:rPr>
          <w:b/>
          <w:color w:val="202122"/>
          <w:shd w:val="clear" w:color="auto" w:fill="FFFFFF"/>
        </w:rPr>
      </w:pPr>
    </w:p>
    <w:p w:rsidR="00454A35" w:rsidRPr="007469BE" w:rsidRDefault="00454A35" w:rsidP="00454A35">
      <w:pPr>
        <w:rPr>
          <w:color w:val="202122"/>
          <w:shd w:val="clear" w:color="auto" w:fill="FFFFFF"/>
        </w:rPr>
      </w:pPr>
    </w:p>
    <w:p w:rsidR="00454A35" w:rsidRPr="007469BE" w:rsidRDefault="00920F68" w:rsidP="004E3C8B">
      <w:pPr>
        <w:jc w:val="center"/>
        <w:rPr>
          <w:shd w:val="clear" w:color="auto" w:fill="FFFFFF"/>
        </w:rPr>
      </w:pPr>
      <w:r w:rsidRPr="007469BE">
        <w:rPr>
          <w:b/>
          <w:shd w:val="clear" w:color="auto" w:fill="FFFFFF"/>
        </w:rPr>
        <w:t xml:space="preserve"> 6-й раунд </w:t>
      </w:r>
      <w:r w:rsidR="00D100E5" w:rsidRPr="007469BE">
        <w:rPr>
          <w:b/>
          <w:shd w:val="clear" w:color="auto" w:fill="FFFFFF"/>
        </w:rPr>
        <w:t>«УЧИТЕЛЯ ПРОТИВ УЧЕНИКОВ</w:t>
      </w:r>
      <w:r w:rsidR="004E3C8B" w:rsidRPr="007469BE">
        <w:rPr>
          <w:b/>
          <w:shd w:val="clear" w:color="auto" w:fill="FFFFFF"/>
        </w:rPr>
        <w:t>»</w:t>
      </w:r>
      <w:r w:rsidR="00D100E5" w:rsidRPr="007469BE">
        <w:rPr>
          <w:b/>
          <w:shd w:val="clear" w:color="auto" w:fill="FFFFFF"/>
        </w:rPr>
        <w:t xml:space="preserve"> (</w:t>
      </w:r>
      <w:r w:rsidR="00D100E5" w:rsidRPr="007469BE">
        <w:rPr>
          <w:shd w:val="clear" w:color="auto" w:fill="FFFFFF"/>
        </w:rPr>
        <w:t>Слайд № 19)</w:t>
      </w:r>
    </w:p>
    <w:p w:rsidR="00454A35" w:rsidRPr="007469BE" w:rsidRDefault="00454A35" w:rsidP="00454A35">
      <w:pPr>
        <w:rPr>
          <w:color w:val="202122"/>
          <w:shd w:val="clear" w:color="auto" w:fill="FFFFFF"/>
        </w:rPr>
      </w:pPr>
    </w:p>
    <w:p w:rsidR="00454A35" w:rsidRPr="007469BE" w:rsidRDefault="00920F68" w:rsidP="00454A35">
      <w:pPr>
        <w:rPr>
          <w:shd w:val="clear" w:color="auto" w:fill="FFFFFF"/>
        </w:rPr>
      </w:pPr>
      <w:r w:rsidRPr="007469BE">
        <w:rPr>
          <w:shd w:val="clear" w:color="auto" w:fill="FFFFFF"/>
        </w:rPr>
        <w:t xml:space="preserve">В этом раунде </w:t>
      </w:r>
      <w:r w:rsidR="00D8799C" w:rsidRPr="007469BE">
        <w:rPr>
          <w:shd w:val="clear" w:color="auto" w:fill="FFFFFF"/>
        </w:rPr>
        <w:t>вашими оппонентами буду учителя литературы нашей школы. Они подготовили для вас свои вопросы.</w:t>
      </w:r>
    </w:p>
    <w:p w:rsidR="00920F68" w:rsidRPr="007469BE" w:rsidRDefault="00920F68" w:rsidP="00454A35">
      <w:pPr>
        <w:rPr>
          <w:shd w:val="clear" w:color="auto" w:fill="FFFFFF"/>
        </w:rPr>
      </w:pPr>
    </w:p>
    <w:p w:rsidR="00D100E5" w:rsidRPr="007469BE" w:rsidRDefault="00D100E5" w:rsidP="00D8799C">
      <w:r w:rsidRPr="007469BE">
        <w:rPr>
          <w:b/>
        </w:rPr>
        <w:t xml:space="preserve">Вопрос 1 </w:t>
      </w:r>
      <w:r w:rsidRPr="007469BE">
        <w:t>(Слайд № 20).</w:t>
      </w:r>
    </w:p>
    <w:p w:rsidR="00D100E5" w:rsidRPr="007469BE" w:rsidRDefault="00D100E5" w:rsidP="00D100E5">
      <w:r w:rsidRPr="007469BE">
        <w:rPr>
          <w:bCs/>
        </w:rPr>
        <w:t>В конце повести «А зори здесь тихие…»  есть такие строки: «Нет, не крика  они испугались, не гранаты, которой тряс старшина</w:t>
      </w:r>
      <w:proofErr w:type="gramStart"/>
      <w:r w:rsidRPr="007469BE">
        <w:rPr>
          <w:bCs/>
        </w:rPr>
        <w:t>.</w:t>
      </w:r>
      <w:proofErr w:type="gramEnd"/>
      <w:r w:rsidRPr="007469BE">
        <w:rPr>
          <w:bCs/>
        </w:rPr>
        <w:t xml:space="preserve">  (</w:t>
      </w:r>
      <w:proofErr w:type="gramStart"/>
      <w:r w:rsidRPr="007469BE">
        <w:rPr>
          <w:bCs/>
        </w:rPr>
        <w:t>п</w:t>
      </w:r>
      <w:proofErr w:type="gramEnd"/>
      <w:r w:rsidRPr="007469BE">
        <w:rPr>
          <w:bCs/>
        </w:rPr>
        <w:t>ропустим предложение!).</w:t>
      </w:r>
      <w:r w:rsidR="000B7938" w:rsidRPr="007469BE">
        <w:rPr>
          <w:bCs/>
        </w:rPr>
        <w:t xml:space="preserve"> </w:t>
      </w:r>
      <w:r w:rsidRPr="007469BE">
        <w:rPr>
          <w:bCs/>
        </w:rPr>
        <w:t xml:space="preserve">Не вмещалось это понятие в фашистские мозги, и потому на пол легли. </w:t>
      </w:r>
      <w:proofErr w:type="gramStart"/>
      <w:r w:rsidRPr="007469BE">
        <w:rPr>
          <w:bCs/>
        </w:rPr>
        <w:t>Мордами</w:t>
      </w:r>
      <w:proofErr w:type="gramEnd"/>
      <w:r w:rsidRPr="007469BE">
        <w:rPr>
          <w:bCs/>
        </w:rPr>
        <w:t xml:space="preserve"> вниз, как велел. Все четверо легли…</w:t>
      </w:r>
    </w:p>
    <w:p w:rsidR="00D100E5" w:rsidRPr="007469BE" w:rsidRDefault="00D100E5" w:rsidP="00D100E5">
      <w:pPr>
        <w:rPr>
          <w:b/>
          <w:bCs/>
        </w:rPr>
      </w:pPr>
    </w:p>
    <w:p w:rsidR="00D100E5" w:rsidRPr="007469BE" w:rsidRDefault="00D100E5" w:rsidP="00D8799C">
      <w:r w:rsidRPr="007469BE">
        <w:rPr>
          <w:b/>
          <w:bCs/>
        </w:rPr>
        <w:t xml:space="preserve">Вопрос: </w:t>
      </w:r>
      <w:r w:rsidR="000B7938" w:rsidRPr="007469BE">
        <w:rPr>
          <w:b/>
          <w:bCs/>
        </w:rPr>
        <w:t>Понимание (понятие) чего не вмещалось в фашистские мозги? (Ответ:  «</w:t>
      </w:r>
      <w:r w:rsidR="000B7938" w:rsidRPr="007469BE">
        <w:rPr>
          <w:color w:val="000000"/>
          <w:shd w:val="clear" w:color="auto" w:fill="FFFFFF"/>
        </w:rPr>
        <w:t>просто подумать не могли, в мыслях представить даже, что один он, на много верст один-одинешенек»)</w:t>
      </w:r>
    </w:p>
    <w:p w:rsidR="000B7938" w:rsidRPr="007469BE" w:rsidRDefault="000B7938" w:rsidP="00D8799C"/>
    <w:p w:rsidR="00D100E5" w:rsidRPr="007469BE" w:rsidRDefault="00D100E5" w:rsidP="00D8799C">
      <w:r w:rsidRPr="007469BE">
        <w:rPr>
          <w:b/>
        </w:rPr>
        <w:t>Вопрос 2</w:t>
      </w:r>
      <w:r w:rsidRPr="007469BE">
        <w:t xml:space="preserve"> (Слайд № 21).</w:t>
      </w:r>
    </w:p>
    <w:p w:rsidR="007469BE" w:rsidRDefault="00920F68" w:rsidP="00D8799C">
      <w:r w:rsidRPr="007469BE">
        <w:t xml:space="preserve">После выхода этого произведения в свет В. П. Астафьев  высказал опасение по поводу того, что </w:t>
      </w:r>
    </w:p>
    <w:p w:rsidR="007469BE" w:rsidRDefault="007469BE" w:rsidP="007469BE">
      <w:pPr>
        <w:jc w:val="center"/>
      </w:pPr>
      <w:r>
        <w:t>5</w:t>
      </w:r>
    </w:p>
    <w:p w:rsidR="00920F68" w:rsidRPr="007469BE" w:rsidRDefault="00920F68" w:rsidP="00D8799C">
      <w:pPr>
        <w:rPr>
          <w:shd w:val="clear" w:color="auto" w:fill="FFFFFF"/>
        </w:rPr>
      </w:pPr>
      <w:r w:rsidRPr="007469BE">
        <w:lastRenderedPageBreak/>
        <w:t>официальная критика вряд ли воспримет повесть с восторгом:</w:t>
      </w:r>
    </w:p>
    <w:tbl>
      <w:tblPr>
        <w:tblW w:w="0" w:type="auto"/>
        <w:shd w:val="clear" w:color="auto" w:fill="FFFFFF"/>
        <w:tblLayout w:type="fixed"/>
        <w:tblCellMar>
          <w:top w:w="15" w:type="dxa"/>
          <w:left w:w="15" w:type="dxa"/>
          <w:bottom w:w="15" w:type="dxa"/>
          <w:right w:w="15" w:type="dxa"/>
        </w:tblCellMar>
        <w:tblLook w:val="04A0"/>
      </w:tblPr>
      <w:tblGrid>
        <w:gridCol w:w="185"/>
        <w:gridCol w:w="9910"/>
        <w:gridCol w:w="615"/>
      </w:tblGrid>
      <w:tr w:rsidR="00920F68" w:rsidRPr="007469BE" w:rsidTr="00920F68">
        <w:tc>
          <w:tcPr>
            <w:tcW w:w="185" w:type="dxa"/>
            <w:shd w:val="clear" w:color="auto" w:fill="FFFFFF"/>
            <w:tcMar>
              <w:top w:w="15" w:type="dxa"/>
              <w:left w:w="15" w:type="dxa"/>
              <w:bottom w:w="15" w:type="dxa"/>
              <w:right w:w="150" w:type="dxa"/>
            </w:tcMar>
            <w:hideMark/>
          </w:tcPr>
          <w:p w:rsidR="00920F68" w:rsidRPr="007469BE" w:rsidRDefault="00432A04">
            <w:pPr>
              <w:spacing w:before="100" w:beforeAutospacing="1" w:after="100" w:afterAutospacing="1"/>
            </w:pPr>
            <w:r w:rsidRPr="007469BE">
              <w:rPr>
                <w:noProof/>
              </w:rPr>
            </w:r>
            <w:r w:rsidRPr="007469BE">
              <w:rPr>
                <w:noProof/>
              </w:rPr>
              <w:pict>
                <v:rect id="Прямоугольник 2" o:spid="_x0000_s1027" alt="«" style="width:22.5pt;height:17.25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" filled="f" stroked="f">
                  <o:lock v:ext="edit" aspectratio="t"/>
                  <w10:wrap type="none"/>
                  <w10:anchorlock/>
                </v:rect>
              </w:pict>
            </w:r>
          </w:p>
        </w:tc>
        <w:tc>
          <w:tcPr>
            <w:tcW w:w="9910" w:type="dxa"/>
            <w:shd w:val="clear" w:color="auto" w:fill="FFFFFF"/>
            <w:vAlign w:val="center"/>
            <w:hideMark/>
          </w:tcPr>
          <w:p w:rsidR="00920F68" w:rsidRPr="007469BE" w:rsidRDefault="00920F68">
            <w:pPr>
              <w:spacing w:before="100" w:beforeAutospacing="1" w:after="100" w:afterAutospacing="1"/>
              <w:rPr>
                <w:i/>
                <w:iCs/>
              </w:rPr>
            </w:pPr>
            <w:r w:rsidRPr="007469BE">
              <w:rPr>
                <w:i/>
                <w:iCs/>
              </w:rPr>
              <w:t>Ой, дадут они (Вале Распутину)  за повесть! Он не просто палец, а всю руку до локтя запустил в болячку, которая была когда-то раной, но сверху чуть зарубцевалась, а под рубцом гной, осколки, госпитальные нитки и закаменевшие слезы…</w:t>
            </w:r>
          </w:p>
          <w:p w:rsidR="00920F68" w:rsidRPr="007469BE" w:rsidRDefault="00D100E5">
            <w:pPr>
              <w:spacing w:before="100" w:beforeAutospacing="1" w:after="100" w:afterAutospacing="1"/>
              <w:rPr>
                <w:b/>
                <w:iCs/>
              </w:rPr>
            </w:pPr>
            <w:r w:rsidRPr="007469BE">
              <w:rPr>
                <w:b/>
                <w:iCs/>
              </w:rPr>
              <w:t xml:space="preserve">Вопрос: </w:t>
            </w:r>
            <w:r w:rsidR="00920F68" w:rsidRPr="007469BE">
              <w:rPr>
                <w:b/>
                <w:iCs/>
              </w:rPr>
              <w:t xml:space="preserve">О каком </w:t>
            </w:r>
            <w:proofErr w:type="gramStart"/>
            <w:r w:rsidR="00920F68" w:rsidRPr="007469BE">
              <w:rPr>
                <w:b/>
                <w:iCs/>
              </w:rPr>
              <w:t>писателе</w:t>
            </w:r>
            <w:proofErr w:type="gramEnd"/>
            <w:r w:rsidR="00920F68" w:rsidRPr="007469BE">
              <w:rPr>
                <w:b/>
                <w:iCs/>
              </w:rPr>
              <w:t xml:space="preserve"> и </w:t>
            </w:r>
            <w:r w:rsidR="00C728AE" w:rsidRPr="007469BE">
              <w:rPr>
                <w:b/>
                <w:iCs/>
              </w:rPr>
              <w:t xml:space="preserve">о </w:t>
            </w:r>
            <w:proofErr w:type="gramStart"/>
            <w:r w:rsidR="00920F68" w:rsidRPr="007469BE">
              <w:rPr>
                <w:b/>
                <w:iCs/>
              </w:rPr>
              <w:t>каком</w:t>
            </w:r>
            <w:proofErr w:type="gramEnd"/>
            <w:r w:rsidR="00920F68" w:rsidRPr="007469BE">
              <w:rPr>
                <w:b/>
                <w:iCs/>
              </w:rPr>
              <w:t xml:space="preserve"> произведении идет речь?</w:t>
            </w:r>
          </w:p>
        </w:tc>
        <w:tc>
          <w:tcPr>
            <w:tcW w:w="615" w:type="dxa"/>
            <w:shd w:val="clear" w:color="auto" w:fill="FFFFFF"/>
            <w:tcMar>
              <w:top w:w="15" w:type="dxa"/>
              <w:left w:w="15" w:type="dxa"/>
              <w:bottom w:w="15" w:type="dxa"/>
              <w:right w:w="150" w:type="dxa"/>
            </w:tcMar>
            <w:vAlign w:val="bottom"/>
            <w:hideMark/>
          </w:tcPr>
          <w:p w:rsidR="00920F68" w:rsidRPr="007469BE" w:rsidRDefault="00432A04">
            <w:pPr>
              <w:spacing w:before="100" w:beforeAutospacing="1" w:after="100" w:afterAutospacing="1"/>
            </w:pPr>
            <w:r w:rsidRPr="007469BE">
              <w:rPr>
                <w:noProof/>
              </w:rPr>
            </w:r>
            <w:r w:rsidRPr="007469BE">
              <w:rPr>
                <w:noProof/>
              </w:rPr>
              <w:pict>
                <v:rect id="Прямоугольник 1" o:spid="_x0000_s1026" alt="»" style="width:22.5pt;height:17.25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" filled="f" stroked="f">
                  <o:lock v:ext="edit" aspectratio="t"/>
                  <w10:wrap type="none"/>
                  <w10:anchorlock/>
                </v:rect>
              </w:pict>
            </w:r>
          </w:p>
        </w:tc>
      </w:tr>
    </w:tbl>
    <w:p w:rsidR="00920F68" w:rsidRPr="007469BE" w:rsidRDefault="00920F68" w:rsidP="00920F68">
      <w:pPr>
        <w:pStyle w:val="a4"/>
        <w:shd w:val="clear" w:color="auto" w:fill="FFFFFF"/>
        <w:spacing w:before="120" w:beforeAutospacing="0" w:after="120" w:afterAutospacing="0"/>
      </w:pPr>
      <w:r w:rsidRPr="007469BE">
        <w:t xml:space="preserve">Действительно, после публикации повести часто отмечалось, что она носит новаторский </w:t>
      </w:r>
      <w:proofErr w:type="gramStart"/>
      <w:r w:rsidRPr="007469BE">
        <w:t>характер</w:t>
      </w:r>
      <w:proofErr w:type="gramEnd"/>
      <w:r w:rsidRPr="007469BE">
        <w:t xml:space="preserve"> прежде всего с точки зрения выбора темы — одним из главных героев является дезертир.  </w:t>
      </w:r>
      <w:hyperlink r:id="rId7" w:tooltip="Солженицын, Александр Исаевич" w:history="1">
        <w:r w:rsidRPr="007469BE">
          <w:rPr>
            <w:rStyle w:val="a5"/>
            <w:color w:val="auto"/>
            <w:u w:val="none"/>
          </w:rPr>
          <w:t>Александр Солженицын</w:t>
        </w:r>
      </w:hyperlink>
      <w:r w:rsidRPr="007469BE">
        <w:t> в своей речи при вручении Распутину </w:t>
      </w:r>
      <w:hyperlink r:id="rId8" w:tooltip="Премия Александра Солженицына" w:history="1">
        <w:r w:rsidRPr="007469BE">
          <w:rPr>
            <w:rStyle w:val="a5"/>
            <w:color w:val="auto"/>
            <w:u w:val="none"/>
          </w:rPr>
          <w:t>Премии Солженицына</w:t>
        </w:r>
      </w:hyperlink>
      <w:r w:rsidRPr="007469BE">
        <w:t> 4 мая 2000 года начал свой обзор его творчества именно с повести «Живи и помни».</w:t>
      </w:r>
    </w:p>
    <w:p w:rsidR="00D100E5" w:rsidRPr="007469BE" w:rsidRDefault="00D100E5" w:rsidP="00A71430">
      <w:pPr>
        <w:pStyle w:val="a4"/>
        <w:shd w:val="clear" w:color="auto" w:fill="FFFFFF"/>
        <w:spacing w:before="120" w:beforeAutospacing="0" w:after="120" w:afterAutospacing="0"/>
        <w:rPr>
          <w:b/>
        </w:rPr>
      </w:pPr>
    </w:p>
    <w:p w:rsidR="00920F68" w:rsidRPr="007469BE" w:rsidRDefault="00920F68" w:rsidP="00920F68">
      <w:pPr>
        <w:pStyle w:val="a4"/>
        <w:shd w:val="clear" w:color="auto" w:fill="FFFFFF"/>
        <w:spacing w:before="120" w:beforeAutospacing="0" w:after="120" w:afterAutospacing="0"/>
        <w:jc w:val="center"/>
        <w:rPr>
          <w:b/>
        </w:rPr>
      </w:pPr>
      <w:r w:rsidRPr="007469BE">
        <w:rPr>
          <w:b/>
        </w:rPr>
        <w:t>7-й раунд</w:t>
      </w:r>
      <w:r w:rsidR="00D8799C" w:rsidRPr="007469BE">
        <w:rPr>
          <w:b/>
        </w:rPr>
        <w:t xml:space="preserve"> «БЛИЦ – ОПРОС</w:t>
      </w:r>
      <w:r w:rsidRPr="007469BE">
        <w:rPr>
          <w:b/>
        </w:rPr>
        <w:t>»</w:t>
      </w:r>
      <w:r w:rsidR="00D100E5" w:rsidRPr="007469BE">
        <w:rPr>
          <w:b/>
        </w:rPr>
        <w:t xml:space="preserve"> (</w:t>
      </w:r>
      <w:r w:rsidR="00D100E5" w:rsidRPr="007469BE">
        <w:t>Слайд № 22</w:t>
      </w:r>
      <w:r w:rsidR="00D100E5" w:rsidRPr="007469BE">
        <w:rPr>
          <w:b/>
        </w:rPr>
        <w:t>)</w:t>
      </w:r>
    </w:p>
    <w:p w:rsidR="00BD226A" w:rsidRPr="007469BE" w:rsidRDefault="00B51A53" w:rsidP="00B51A53">
      <w:pPr>
        <w:pStyle w:val="a4"/>
        <w:shd w:val="clear" w:color="auto" w:fill="FFFFFF"/>
        <w:spacing w:before="120" w:beforeAutospacing="0" w:after="120" w:afterAutospacing="0"/>
        <w:rPr>
          <w:b/>
        </w:rPr>
      </w:pPr>
      <w:r w:rsidRPr="007469BE">
        <w:rPr>
          <w:b/>
        </w:rPr>
        <w:t>Игроки выбирают произведение, по которому будет задан вопрос.</w:t>
      </w:r>
    </w:p>
    <w:p w:rsidR="00B51A53" w:rsidRPr="007469BE" w:rsidRDefault="00B51A53" w:rsidP="00B51A53">
      <w:pPr>
        <w:pStyle w:val="a4"/>
        <w:shd w:val="clear" w:color="auto" w:fill="FFFFFF"/>
        <w:spacing w:before="120" w:beforeAutospacing="0" w:after="120" w:afterAutospacing="0"/>
        <w:rPr>
          <w:b/>
        </w:rPr>
      </w:pPr>
      <w:r w:rsidRPr="007469BE">
        <w:rPr>
          <w:b/>
        </w:rPr>
        <w:t>Б. Л. Васильев «А зори здесь тихие»</w:t>
      </w:r>
    </w:p>
    <w:p w:rsidR="00920F68" w:rsidRPr="007469BE" w:rsidRDefault="00920F68" w:rsidP="00920F68">
      <w:pPr>
        <w:shd w:val="clear" w:color="auto" w:fill="FFFFFF"/>
        <w:spacing w:before="120" w:after="120"/>
      </w:pPr>
      <w:r w:rsidRPr="007469BE">
        <w:t>1.Кто эта героиня? Серьёзная, спокойная и рассудительная девушка. Молодая вдова; её муж погиб во второй день войны. У неё есть маленький сын и больная мама. После  гибели  Васков забирает её сына к себе на воспитание.</w:t>
      </w:r>
      <w:r w:rsidR="00D100E5" w:rsidRPr="007469BE">
        <w:t xml:space="preserve"> </w:t>
      </w:r>
      <w:proofErr w:type="gramStart"/>
      <w:r w:rsidR="00B51A53" w:rsidRPr="007469BE">
        <w:t>(</w:t>
      </w:r>
      <w:r w:rsidR="000B7938" w:rsidRPr="007469BE">
        <w:rPr>
          <w:b/>
        </w:rPr>
        <w:t>Ответ</w:t>
      </w:r>
      <w:r w:rsidR="000B7938" w:rsidRPr="007469BE">
        <w:t>:</w:t>
      </w:r>
      <w:proofErr w:type="gramEnd"/>
      <w:r w:rsidR="000B7938" w:rsidRPr="007469BE">
        <w:t xml:space="preserve"> </w:t>
      </w:r>
      <w:proofErr w:type="gramStart"/>
      <w:r w:rsidR="00B51A53" w:rsidRPr="007469BE">
        <w:t xml:space="preserve">Рита </w:t>
      </w:r>
      <w:proofErr w:type="spellStart"/>
      <w:r w:rsidR="00B51A53" w:rsidRPr="007469BE">
        <w:t>Осянина</w:t>
      </w:r>
      <w:proofErr w:type="spellEnd"/>
      <w:r w:rsidR="00B51A53" w:rsidRPr="007469BE">
        <w:t>)</w:t>
      </w:r>
      <w:proofErr w:type="gramEnd"/>
    </w:p>
    <w:p w:rsidR="00B51A53" w:rsidRPr="007469BE" w:rsidRDefault="00B51A53" w:rsidP="00920F68">
      <w:pPr>
        <w:shd w:val="clear" w:color="auto" w:fill="FFFFFF"/>
        <w:spacing w:before="120" w:after="120"/>
        <w:rPr>
          <w:color w:val="202122"/>
        </w:rPr>
      </w:pPr>
      <w:r w:rsidRPr="007469BE">
        <w:rPr>
          <w:color w:val="202122"/>
        </w:rPr>
        <w:t>2.Этой героине 19 лет. Она дочь офицера. Вся её семья погибает при расстреле комсостава после начала войны, но ей самой удаётся спастись. Она красивая, высокая рыжеволосая девушка; смелая, озорная и весёлая, при этом надёжный и храбрый боец. Героически погибает в перестрелке с немцами.</w:t>
      </w:r>
      <w:r w:rsidR="00D100E5" w:rsidRPr="007469BE">
        <w:rPr>
          <w:color w:val="202122"/>
        </w:rPr>
        <w:t xml:space="preserve"> </w:t>
      </w:r>
      <w:proofErr w:type="gramStart"/>
      <w:r w:rsidRPr="007469BE">
        <w:rPr>
          <w:color w:val="202122"/>
        </w:rPr>
        <w:t>(</w:t>
      </w:r>
      <w:r w:rsidR="000B7938" w:rsidRPr="007469BE">
        <w:rPr>
          <w:b/>
          <w:color w:val="202122"/>
        </w:rPr>
        <w:t>Ответ</w:t>
      </w:r>
      <w:r w:rsidR="000B7938" w:rsidRPr="007469BE">
        <w:rPr>
          <w:color w:val="202122"/>
        </w:rPr>
        <w:t>:</w:t>
      </w:r>
      <w:proofErr w:type="gramEnd"/>
      <w:r w:rsidR="000B7938" w:rsidRPr="007469BE">
        <w:rPr>
          <w:color w:val="202122"/>
        </w:rPr>
        <w:t xml:space="preserve"> </w:t>
      </w:r>
      <w:proofErr w:type="gramStart"/>
      <w:r w:rsidRPr="007469BE">
        <w:rPr>
          <w:color w:val="202122"/>
        </w:rPr>
        <w:t xml:space="preserve">Женя </w:t>
      </w:r>
      <w:proofErr w:type="spellStart"/>
      <w:r w:rsidRPr="007469BE">
        <w:rPr>
          <w:color w:val="202122"/>
        </w:rPr>
        <w:t>Комелькова</w:t>
      </w:r>
      <w:proofErr w:type="spellEnd"/>
      <w:r w:rsidRPr="007469BE">
        <w:rPr>
          <w:color w:val="202122"/>
        </w:rPr>
        <w:t>)</w:t>
      </w:r>
      <w:proofErr w:type="gramEnd"/>
    </w:p>
    <w:p w:rsidR="00B51A53" w:rsidRPr="007469BE" w:rsidRDefault="00B51A53" w:rsidP="00920F68">
      <w:pPr>
        <w:shd w:val="clear" w:color="auto" w:fill="FFFFFF"/>
        <w:spacing w:before="120" w:after="120"/>
        <w:rPr>
          <w:b/>
        </w:rPr>
      </w:pPr>
      <w:r w:rsidRPr="007469BE">
        <w:rPr>
          <w:b/>
        </w:rPr>
        <w:t>М. А. Шолохов «Судьба человека»</w:t>
      </w:r>
    </w:p>
    <w:p w:rsidR="00902B54" w:rsidRPr="007469BE" w:rsidRDefault="00B51A53" w:rsidP="00920F68">
      <w:pPr>
        <w:shd w:val="clear" w:color="auto" w:fill="FFFFFF"/>
        <w:spacing w:before="120" w:after="120"/>
        <w:rPr>
          <w:shd w:val="clear" w:color="auto" w:fill="FFFFFF"/>
        </w:rPr>
      </w:pPr>
      <w:r w:rsidRPr="007469BE">
        <w:rPr>
          <w:shd w:val="clear" w:color="auto" w:fill="FFFFFF"/>
        </w:rPr>
        <w:t>1</w:t>
      </w:r>
      <w:r w:rsidR="00D8799C" w:rsidRPr="007469BE">
        <w:rPr>
          <w:shd w:val="clear" w:color="auto" w:fill="FFFFFF"/>
        </w:rPr>
        <w:t>. Сын героя рассказа</w:t>
      </w:r>
      <w:r w:rsidR="00902B54" w:rsidRPr="007469BE">
        <w:rPr>
          <w:shd w:val="clear" w:color="auto" w:fill="FFFFFF"/>
        </w:rPr>
        <w:t xml:space="preserve"> был способным к математике,  про него даже в центральной газете писали, ушел добровольцем на фронт. Девятого мая, утром, в День Победы, погиб от пули немецкого  снайпера. Назовите его имя.</w:t>
      </w:r>
      <w:r w:rsidR="00D100E5" w:rsidRPr="007469BE">
        <w:rPr>
          <w:shd w:val="clear" w:color="auto" w:fill="FFFFFF"/>
        </w:rPr>
        <w:t xml:space="preserve"> </w:t>
      </w:r>
      <w:proofErr w:type="gramStart"/>
      <w:r w:rsidRPr="007469BE">
        <w:rPr>
          <w:shd w:val="clear" w:color="auto" w:fill="FFFFFF"/>
        </w:rPr>
        <w:t>(</w:t>
      </w:r>
      <w:r w:rsidR="000B7938" w:rsidRPr="007469BE">
        <w:rPr>
          <w:shd w:val="clear" w:color="auto" w:fill="FFFFFF"/>
        </w:rPr>
        <w:t>Ответ:</w:t>
      </w:r>
      <w:proofErr w:type="gramEnd"/>
      <w:r w:rsidR="000B7938" w:rsidRPr="007469BE">
        <w:rPr>
          <w:shd w:val="clear" w:color="auto" w:fill="FFFFFF"/>
        </w:rPr>
        <w:t xml:space="preserve"> </w:t>
      </w:r>
      <w:proofErr w:type="gramStart"/>
      <w:r w:rsidRPr="007469BE">
        <w:rPr>
          <w:shd w:val="clear" w:color="auto" w:fill="FFFFFF"/>
        </w:rPr>
        <w:t>Анатолий)</w:t>
      </w:r>
      <w:proofErr w:type="gramEnd"/>
    </w:p>
    <w:p w:rsidR="00B51A53" w:rsidRPr="007469BE" w:rsidRDefault="00B51A53" w:rsidP="00920F68">
      <w:pPr>
        <w:shd w:val="clear" w:color="auto" w:fill="FFFFFF"/>
        <w:spacing w:before="120" w:after="120"/>
        <w:rPr>
          <w:shd w:val="clear" w:color="auto" w:fill="FFFFFF"/>
        </w:rPr>
      </w:pPr>
      <w:r w:rsidRPr="007469BE">
        <w:rPr>
          <w:shd w:val="clear" w:color="auto" w:fill="FFFFFF"/>
        </w:rPr>
        <w:t>2. Сколько лет провел в немецком плену Андрей Соколов? (</w:t>
      </w:r>
      <w:r w:rsidR="000B7938" w:rsidRPr="007469BE">
        <w:rPr>
          <w:b/>
          <w:shd w:val="clear" w:color="auto" w:fill="FFFFFF"/>
        </w:rPr>
        <w:t>Ответ</w:t>
      </w:r>
      <w:r w:rsidR="000B7938" w:rsidRPr="007469BE">
        <w:rPr>
          <w:shd w:val="clear" w:color="auto" w:fill="FFFFFF"/>
        </w:rPr>
        <w:t xml:space="preserve">: </w:t>
      </w:r>
      <w:r w:rsidRPr="007469BE">
        <w:rPr>
          <w:shd w:val="clear" w:color="auto" w:fill="FFFFFF"/>
        </w:rPr>
        <w:t>2 года)</w:t>
      </w:r>
    </w:p>
    <w:p w:rsidR="00B51A53" w:rsidRPr="007469BE" w:rsidRDefault="00B51A53" w:rsidP="00920F68">
      <w:pPr>
        <w:shd w:val="clear" w:color="auto" w:fill="FFFFFF"/>
        <w:spacing w:before="120" w:after="120"/>
        <w:rPr>
          <w:b/>
          <w:shd w:val="clear" w:color="auto" w:fill="FFFFFF"/>
        </w:rPr>
      </w:pPr>
      <w:r w:rsidRPr="007469BE">
        <w:rPr>
          <w:b/>
          <w:shd w:val="clear" w:color="auto" w:fill="FFFFFF"/>
        </w:rPr>
        <w:t>В. А. Закруткин «Матерь человеческая»</w:t>
      </w:r>
    </w:p>
    <w:p w:rsidR="00BD226A" w:rsidRPr="007469BE" w:rsidRDefault="00B51A53" w:rsidP="00BD226A">
      <w:pPr>
        <w:rPr>
          <w:color w:val="000000"/>
          <w:shd w:val="clear" w:color="auto" w:fill="FFFFFF"/>
        </w:rPr>
      </w:pPr>
      <w:r w:rsidRPr="007469BE">
        <w:rPr>
          <w:color w:val="000000"/>
          <w:shd w:val="clear" w:color="auto" w:fill="FFFFFF"/>
        </w:rPr>
        <w:t>1</w:t>
      </w:r>
      <w:r w:rsidR="00BD226A" w:rsidRPr="007469BE">
        <w:rPr>
          <w:color w:val="000000"/>
          <w:shd w:val="clear" w:color="auto" w:fill="FFFFFF"/>
        </w:rPr>
        <w:t xml:space="preserve">. Какова судьба  сына и мужа  Марии, героини повести В. </w:t>
      </w:r>
      <w:proofErr w:type="spellStart"/>
      <w:r w:rsidR="00BD226A" w:rsidRPr="007469BE">
        <w:rPr>
          <w:color w:val="000000"/>
          <w:shd w:val="clear" w:color="auto" w:fill="FFFFFF"/>
        </w:rPr>
        <w:t>Закруткина</w:t>
      </w:r>
      <w:proofErr w:type="spellEnd"/>
      <w:r w:rsidR="00BD226A" w:rsidRPr="007469BE">
        <w:rPr>
          <w:color w:val="000000"/>
          <w:shd w:val="clear" w:color="auto" w:fill="FFFFFF"/>
        </w:rPr>
        <w:t xml:space="preserve"> «Матерь человеческая»?</w:t>
      </w:r>
      <w:r w:rsidR="00D8799C" w:rsidRPr="007469BE">
        <w:rPr>
          <w:color w:val="000000"/>
          <w:shd w:val="clear" w:color="auto" w:fill="FFFFFF"/>
        </w:rPr>
        <w:t xml:space="preserve"> </w:t>
      </w:r>
      <w:r w:rsidR="00D100E5" w:rsidRPr="007469BE">
        <w:rPr>
          <w:color w:val="000000"/>
          <w:shd w:val="clear" w:color="auto" w:fill="FFFFFF"/>
        </w:rPr>
        <w:t xml:space="preserve"> </w:t>
      </w:r>
      <w:r w:rsidR="000B7938" w:rsidRPr="007469BE">
        <w:rPr>
          <w:color w:val="000000"/>
          <w:shd w:val="clear" w:color="auto" w:fill="FFFFFF"/>
        </w:rPr>
        <w:t>(</w:t>
      </w:r>
      <w:r w:rsidR="000B7938" w:rsidRPr="007469BE">
        <w:rPr>
          <w:b/>
          <w:color w:val="000000"/>
          <w:shd w:val="clear" w:color="auto" w:fill="FFFFFF"/>
        </w:rPr>
        <w:t>Ответ</w:t>
      </w:r>
      <w:r w:rsidR="000B7938" w:rsidRPr="007469BE">
        <w:rPr>
          <w:color w:val="000000"/>
          <w:shd w:val="clear" w:color="auto" w:fill="FFFFFF"/>
        </w:rPr>
        <w:t>: и</w:t>
      </w:r>
      <w:r w:rsidRPr="007469BE">
        <w:rPr>
          <w:color w:val="000000"/>
          <w:shd w:val="clear" w:color="auto" w:fill="FFFFFF"/>
        </w:rPr>
        <w:t>х повесили немцы)</w:t>
      </w:r>
    </w:p>
    <w:p w:rsidR="00454A35" w:rsidRPr="007469BE" w:rsidRDefault="00B51A53" w:rsidP="00BD226A">
      <w:pPr>
        <w:rPr>
          <w:color w:val="000000"/>
          <w:shd w:val="clear" w:color="auto" w:fill="FFFFFF"/>
        </w:rPr>
      </w:pPr>
      <w:r w:rsidRPr="007469BE">
        <w:rPr>
          <w:color w:val="000000"/>
          <w:shd w:val="clear" w:color="auto" w:fill="FFFFFF"/>
        </w:rPr>
        <w:t>2</w:t>
      </w:r>
      <w:r w:rsidR="00BD226A" w:rsidRPr="007469BE">
        <w:rPr>
          <w:color w:val="000000"/>
          <w:shd w:val="clear" w:color="auto" w:fill="FFFFFF"/>
        </w:rPr>
        <w:t xml:space="preserve">.Какое слово остановило Марию, героиню повести В. </w:t>
      </w:r>
      <w:proofErr w:type="spellStart"/>
      <w:r w:rsidR="00BD226A" w:rsidRPr="007469BE">
        <w:rPr>
          <w:color w:val="000000"/>
          <w:shd w:val="clear" w:color="auto" w:fill="FFFFFF"/>
        </w:rPr>
        <w:t>Закруткина</w:t>
      </w:r>
      <w:proofErr w:type="spellEnd"/>
      <w:r w:rsidR="00BD226A" w:rsidRPr="007469BE">
        <w:rPr>
          <w:color w:val="000000"/>
          <w:shd w:val="clear" w:color="auto" w:fill="FFFFFF"/>
        </w:rPr>
        <w:t xml:space="preserve"> «Матерь человеческая»</w:t>
      </w:r>
      <w:r w:rsidR="00D8799C" w:rsidRPr="007469BE">
        <w:rPr>
          <w:color w:val="000000"/>
          <w:shd w:val="clear" w:color="auto" w:fill="FFFFFF"/>
        </w:rPr>
        <w:t>,</w:t>
      </w:r>
      <w:r w:rsidR="00BD226A" w:rsidRPr="007469BE">
        <w:rPr>
          <w:color w:val="000000"/>
          <w:shd w:val="clear" w:color="auto" w:fill="FFFFFF"/>
        </w:rPr>
        <w:t xml:space="preserve"> от убийства вражеского солдата Вернера </w:t>
      </w:r>
      <w:proofErr w:type="spellStart"/>
      <w:r w:rsidR="00BD226A" w:rsidRPr="007469BE">
        <w:rPr>
          <w:color w:val="000000"/>
          <w:shd w:val="clear" w:color="auto" w:fill="FFFFFF"/>
        </w:rPr>
        <w:t>Брахта</w:t>
      </w:r>
      <w:proofErr w:type="spellEnd"/>
      <w:r w:rsidR="00BD226A" w:rsidRPr="007469BE">
        <w:rPr>
          <w:color w:val="000000"/>
          <w:shd w:val="clear" w:color="auto" w:fill="FFFFFF"/>
        </w:rPr>
        <w:t>?</w:t>
      </w:r>
      <w:r w:rsidR="000B7938" w:rsidRPr="007469BE">
        <w:rPr>
          <w:color w:val="000000"/>
          <w:shd w:val="clear" w:color="auto" w:fill="FFFFFF"/>
        </w:rPr>
        <w:t xml:space="preserve"> (</w:t>
      </w:r>
      <w:r w:rsidR="000B7938" w:rsidRPr="007469BE">
        <w:rPr>
          <w:b/>
          <w:color w:val="000000"/>
          <w:shd w:val="clear" w:color="auto" w:fill="FFFFFF"/>
        </w:rPr>
        <w:t>Ответ</w:t>
      </w:r>
      <w:r w:rsidR="000B7938" w:rsidRPr="007469BE">
        <w:rPr>
          <w:color w:val="000000"/>
          <w:shd w:val="clear" w:color="auto" w:fill="FFFFFF"/>
        </w:rPr>
        <w:t>: с</w:t>
      </w:r>
      <w:r w:rsidR="00D8799C" w:rsidRPr="007469BE">
        <w:rPr>
          <w:color w:val="000000"/>
          <w:shd w:val="clear" w:color="auto" w:fill="FFFFFF"/>
        </w:rPr>
        <w:t>лово «м</w:t>
      </w:r>
      <w:r w:rsidRPr="007469BE">
        <w:rPr>
          <w:color w:val="000000"/>
          <w:shd w:val="clear" w:color="auto" w:fill="FFFFFF"/>
        </w:rPr>
        <w:t>ама</w:t>
      </w:r>
      <w:r w:rsidR="00D8799C" w:rsidRPr="007469BE">
        <w:rPr>
          <w:color w:val="000000"/>
          <w:shd w:val="clear" w:color="auto" w:fill="FFFFFF"/>
        </w:rPr>
        <w:t>»</w:t>
      </w:r>
      <w:r w:rsidRPr="007469BE">
        <w:rPr>
          <w:color w:val="000000"/>
          <w:shd w:val="clear" w:color="auto" w:fill="FFFFFF"/>
        </w:rPr>
        <w:t>)</w:t>
      </w:r>
    </w:p>
    <w:p w:rsidR="00CB16DD" w:rsidRPr="007469BE" w:rsidRDefault="00CB16DD" w:rsidP="00BD226A">
      <w:pPr>
        <w:rPr>
          <w:color w:val="000000"/>
          <w:shd w:val="clear" w:color="auto" w:fill="FFFFFF"/>
        </w:rPr>
      </w:pPr>
    </w:p>
    <w:p w:rsidR="00CB16DD" w:rsidRPr="007469BE" w:rsidRDefault="00CB16DD" w:rsidP="00BD226A">
      <w:pPr>
        <w:rPr>
          <w:b/>
          <w:color w:val="000000"/>
          <w:shd w:val="clear" w:color="auto" w:fill="FFFFFF"/>
        </w:rPr>
      </w:pPr>
      <w:r w:rsidRPr="007469BE">
        <w:rPr>
          <w:b/>
          <w:color w:val="000000"/>
          <w:shd w:val="clear" w:color="auto" w:fill="FFFFFF"/>
        </w:rPr>
        <w:t>В. Г. Распутин «Живи и помни»</w:t>
      </w:r>
    </w:p>
    <w:p w:rsidR="000B7938" w:rsidRPr="007469BE" w:rsidRDefault="00CB16DD" w:rsidP="00454A35">
      <w:pPr>
        <w:rPr>
          <w:color w:val="222222"/>
          <w:shd w:val="clear" w:color="auto" w:fill="FEFEFE"/>
        </w:rPr>
      </w:pPr>
      <w:r w:rsidRPr="007469BE">
        <w:rPr>
          <w:iCs/>
          <w:shd w:val="clear" w:color="auto" w:fill="FFFFFF"/>
        </w:rPr>
        <w:t xml:space="preserve">1. </w:t>
      </w:r>
      <w:r w:rsidR="001C79D8" w:rsidRPr="007469BE">
        <w:rPr>
          <w:iCs/>
          <w:shd w:val="clear" w:color="auto" w:fill="FFFFFF"/>
        </w:rPr>
        <w:t xml:space="preserve">Какую пропажу из бани, кроме топора и самосада, обнаружил </w:t>
      </w:r>
      <w:proofErr w:type="spellStart"/>
      <w:r w:rsidR="001C79D8" w:rsidRPr="007469BE">
        <w:rPr>
          <w:iCs/>
          <w:shd w:val="clear" w:color="auto" w:fill="FFFFFF"/>
        </w:rPr>
        <w:t>Михеич</w:t>
      </w:r>
      <w:proofErr w:type="spellEnd"/>
      <w:r w:rsidR="001C79D8" w:rsidRPr="007469BE">
        <w:rPr>
          <w:iCs/>
          <w:shd w:val="clear" w:color="auto" w:fill="FFFFFF"/>
        </w:rPr>
        <w:t xml:space="preserve"> (отец Андрея </w:t>
      </w:r>
      <w:proofErr w:type="spellStart"/>
      <w:r w:rsidR="001C79D8" w:rsidRPr="007469BE">
        <w:rPr>
          <w:iCs/>
          <w:shd w:val="clear" w:color="auto" w:fill="FFFFFF"/>
        </w:rPr>
        <w:t>Гуськова</w:t>
      </w:r>
      <w:proofErr w:type="spellEnd"/>
      <w:r w:rsidR="001C79D8" w:rsidRPr="007469BE">
        <w:rPr>
          <w:iCs/>
          <w:shd w:val="clear" w:color="auto" w:fill="FFFFFF"/>
        </w:rPr>
        <w:t>)</w:t>
      </w:r>
      <w:r w:rsidR="000B7938" w:rsidRPr="007469BE">
        <w:rPr>
          <w:color w:val="222222"/>
          <w:shd w:val="clear" w:color="auto" w:fill="FEFEFE"/>
        </w:rPr>
        <w:t xml:space="preserve">, поняв, </w:t>
      </w:r>
      <w:r w:rsidR="001C79D8" w:rsidRPr="007469BE">
        <w:rPr>
          <w:color w:val="222222"/>
          <w:shd w:val="clear" w:color="auto" w:fill="FEFEFE"/>
        </w:rPr>
        <w:t xml:space="preserve"> что </w:t>
      </w:r>
      <w:r w:rsidR="000B7938" w:rsidRPr="007469BE">
        <w:rPr>
          <w:color w:val="222222"/>
          <w:shd w:val="clear" w:color="auto" w:fill="FEFEFE"/>
        </w:rPr>
        <w:t>«</w:t>
      </w:r>
      <w:r w:rsidR="001C79D8" w:rsidRPr="007469BE">
        <w:rPr>
          <w:color w:val="222222"/>
          <w:shd w:val="clear" w:color="auto" w:fill="FEFEFE"/>
        </w:rPr>
        <w:t>вор был дальний</w:t>
      </w:r>
      <w:r w:rsidR="000B7938" w:rsidRPr="007469BE">
        <w:rPr>
          <w:color w:val="222222"/>
          <w:shd w:val="clear" w:color="auto" w:fill="FEFEFE"/>
        </w:rPr>
        <w:t>»?</w:t>
      </w:r>
      <w:r w:rsidR="001C79D8" w:rsidRPr="007469BE">
        <w:rPr>
          <w:color w:val="222222"/>
          <w:shd w:val="clear" w:color="auto" w:fill="FEFEFE"/>
        </w:rPr>
        <w:t xml:space="preserve"> </w:t>
      </w:r>
      <w:r w:rsidR="000B7938" w:rsidRPr="007469BE">
        <w:rPr>
          <w:color w:val="222222"/>
          <w:shd w:val="clear" w:color="auto" w:fill="FEFEFE"/>
        </w:rPr>
        <w:t>(Ответ: «</w:t>
      </w:r>
      <w:r w:rsidR="001C79D8" w:rsidRPr="007469BE">
        <w:rPr>
          <w:color w:val="222222"/>
          <w:shd w:val="clear" w:color="auto" w:fill="FEFEFE"/>
        </w:rPr>
        <w:t xml:space="preserve">свои, деревенские, </w:t>
      </w:r>
      <w:r w:rsidR="001C79D8" w:rsidRPr="007469BE">
        <w:rPr>
          <w:b/>
          <w:color w:val="222222"/>
          <w:shd w:val="clear" w:color="auto" w:fill="FEFEFE"/>
        </w:rPr>
        <w:t xml:space="preserve">лыжи </w:t>
      </w:r>
      <w:r w:rsidR="001C79D8" w:rsidRPr="007469BE">
        <w:rPr>
          <w:color w:val="222222"/>
          <w:shd w:val="clear" w:color="auto" w:fill="FEFEFE"/>
        </w:rPr>
        <w:t>не взяли бы</w:t>
      </w:r>
      <w:r w:rsidR="000B7938" w:rsidRPr="007469BE">
        <w:rPr>
          <w:color w:val="222222"/>
          <w:shd w:val="clear" w:color="auto" w:fill="FEFEFE"/>
        </w:rPr>
        <w:t>»)</w:t>
      </w:r>
      <w:r w:rsidR="001C79D8" w:rsidRPr="007469BE">
        <w:rPr>
          <w:color w:val="222222"/>
          <w:shd w:val="clear" w:color="auto" w:fill="FEFEFE"/>
        </w:rPr>
        <w:t>.</w:t>
      </w:r>
    </w:p>
    <w:p w:rsidR="00CB16DD" w:rsidRPr="007469BE" w:rsidRDefault="00CB16DD" w:rsidP="00454A35">
      <w:pPr>
        <w:rPr>
          <w:iCs/>
          <w:shd w:val="clear" w:color="auto" w:fill="FFFFFF"/>
        </w:rPr>
      </w:pPr>
      <w:r w:rsidRPr="007469BE">
        <w:rPr>
          <w:iCs/>
          <w:shd w:val="clear" w:color="auto" w:fill="FFFFFF"/>
        </w:rPr>
        <w:t xml:space="preserve">2. Какой трофей Андрей </w:t>
      </w:r>
      <w:r w:rsidR="00D8799C" w:rsidRPr="007469BE">
        <w:rPr>
          <w:iCs/>
          <w:shd w:val="clear" w:color="auto" w:fill="FFFFFF"/>
        </w:rPr>
        <w:t>Гуськов привез с фронта и отдал</w:t>
      </w:r>
      <w:r w:rsidRPr="007469BE">
        <w:rPr>
          <w:iCs/>
          <w:shd w:val="clear" w:color="auto" w:fill="FFFFFF"/>
        </w:rPr>
        <w:t xml:space="preserve"> его </w:t>
      </w:r>
      <w:proofErr w:type="spellStart"/>
      <w:r w:rsidRPr="007469BE">
        <w:rPr>
          <w:iCs/>
          <w:shd w:val="clear" w:color="auto" w:fill="FFFFFF"/>
        </w:rPr>
        <w:t>Настене</w:t>
      </w:r>
      <w:proofErr w:type="spellEnd"/>
      <w:r w:rsidRPr="007469BE">
        <w:rPr>
          <w:iCs/>
          <w:shd w:val="clear" w:color="auto" w:fill="FFFFFF"/>
        </w:rPr>
        <w:t>?</w:t>
      </w:r>
      <w:r w:rsidR="000B7938" w:rsidRPr="007469BE">
        <w:rPr>
          <w:iCs/>
          <w:shd w:val="clear" w:color="auto" w:fill="FFFFFF"/>
        </w:rPr>
        <w:t xml:space="preserve"> (</w:t>
      </w:r>
      <w:r w:rsidR="000B7938" w:rsidRPr="007469BE">
        <w:rPr>
          <w:b/>
          <w:iCs/>
          <w:shd w:val="clear" w:color="auto" w:fill="FFFFFF"/>
        </w:rPr>
        <w:t>Ответ</w:t>
      </w:r>
      <w:r w:rsidR="000B7938" w:rsidRPr="007469BE">
        <w:rPr>
          <w:iCs/>
          <w:shd w:val="clear" w:color="auto" w:fill="FFFFFF"/>
        </w:rPr>
        <w:t>: немецкие часы)</w:t>
      </w:r>
    </w:p>
    <w:p w:rsidR="00454A35" w:rsidRPr="007469BE" w:rsidRDefault="00454A35" w:rsidP="00454A35">
      <w:pPr>
        <w:rPr>
          <w:i/>
          <w:iCs/>
          <w:shd w:val="clear" w:color="auto" w:fill="FFFFFF"/>
        </w:rPr>
      </w:pPr>
    </w:p>
    <w:p w:rsidR="00454A35" w:rsidRPr="007469BE" w:rsidRDefault="00C728AE" w:rsidP="00454A35">
      <w:pPr>
        <w:rPr>
          <w:iCs/>
          <w:shd w:val="clear" w:color="auto" w:fill="FFFFFF"/>
        </w:rPr>
      </w:pPr>
      <w:r w:rsidRPr="007469BE">
        <w:rPr>
          <w:b/>
          <w:iCs/>
          <w:shd w:val="clear" w:color="auto" w:fill="FFFFFF"/>
        </w:rPr>
        <w:t>Ведущий</w:t>
      </w:r>
      <w:r w:rsidRPr="007469BE">
        <w:rPr>
          <w:iCs/>
          <w:shd w:val="clear" w:color="auto" w:fill="FFFFFF"/>
        </w:rPr>
        <w:t>: Уважаемые игроки команды знатоков, болельщики, гости, литературная игра «О героях былых времен» завершилась. Подведем итоги игры (оценка игры команды знатоков, выбор лучшего игрока, награждение)</w:t>
      </w:r>
    </w:p>
    <w:p w:rsidR="00454A35" w:rsidRPr="007469BE" w:rsidRDefault="00454A35" w:rsidP="00454A35">
      <w:pPr>
        <w:rPr>
          <w:b/>
          <w:iCs/>
          <w:shd w:val="clear" w:color="auto" w:fill="FFFFFF"/>
        </w:rPr>
      </w:pPr>
    </w:p>
    <w:p w:rsidR="00C728AE" w:rsidRPr="007469BE" w:rsidRDefault="00C728AE" w:rsidP="00454A35">
      <w:pPr>
        <w:rPr>
          <w:iCs/>
          <w:color w:val="202122"/>
          <w:shd w:val="clear" w:color="auto" w:fill="FFFFFF"/>
        </w:rPr>
      </w:pPr>
      <w:r w:rsidRPr="007469BE">
        <w:rPr>
          <w:b/>
          <w:iCs/>
          <w:color w:val="202122"/>
          <w:shd w:val="clear" w:color="auto" w:fill="FFFFFF"/>
        </w:rPr>
        <w:t>Ведущий:</w:t>
      </w:r>
      <w:r w:rsidRPr="007469BE">
        <w:rPr>
          <w:iCs/>
          <w:color w:val="202122"/>
          <w:shd w:val="clear" w:color="auto" w:fill="FFFFFF"/>
        </w:rPr>
        <w:t xml:space="preserve"> Мы играли, вспоминая войну, великую </w:t>
      </w:r>
      <w:r w:rsidR="003B70E8" w:rsidRPr="007469BE">
        <w:rPr>
          <w:iCs/>
          <w:color w:val="202122"/>
          <w:shd w:val="clear" w:color="auto" w:fill="FFFFFF"/>
        </w:rPr>
        <w:t>войну, благодаря победе в которо</w:t>
      </w:r>
      <w:r w:rsidRPr="007469BE">
        <w:rPr>
          <w:iCs/>
          <w:color w:val="202122"/>
          <w:shd w:val="clear" w:color="auto" w:fill="FFFFFF"/>
        </w:rPr>
        <w:t>й мы есть на белом свете</w:t>
      </w:r>
      <w:r w:rsidR="003B70E8" w:rsidRPr="007469BE">
        <w:rPr>
          <w:iCs/>
          <w:color w:val="202122"/>
          <w:shd w:val="clear" w:color="auto" w:fill="FFFFFF"/>
        </w:rPr>
        <w:t>. Наша игра называлась «О героях былых времен». Давайте скажем слово о героях (звучат высказывания – экспромты всех желающих высказаться)</w:t>
      </w:r>
    </w:p>
    <w:p w:rsidR="003B70E8" w:rsidRPr="007469BE" w:rsidRDefault="003B70E8" w:rsidP="00454A35">
      <w:pPr>
        <w:rPr>
          <w:iCs/>
          <w:color w:val="202122"/>
          <w:shd w:val="clear" w:color="auto" w:fill="FFFFFF"/>
        </w:rPr>
      </w:pPr>
    </w:p>
    <w:p w:rsidR="003B70E8" w:rsidRPr="007469BE" w:rsidRDefault="003B70E8" w:rsidP="00454A35">
      <w:pPr>
        <w:rPr>
          <w:iCs/>
          <w:color w:val="202122"/>
          <w:shd w:val="clear" w:color="auto" w:fill="FFFFFF"/>
        </w:rPr>
      </w:pPr>
      <w:r w:rsidRPr="007469BE">
        <w:rPr>
          <w:iCs/>
          <w:color w:val="202122"/>
          <w:shd w:val="clear" w:color="auto" w:fill="FFFFFF"/>
        </w:rPr>
        <w:t>Демонстрируется видеоролик из кинофильма режиссера Владимира Рогова «Офицеры»</w:t>
      </w:r>
    </w:p>
    <w:p w:rsidR="00A50EDD" w:rsidRPr="007469BE" w:rsidRDefault="00A50EDD" w:rsidP="00454A35">
      <w:pPr>
        <w:rPr>
          <w:iCs/>
          <w:color w:val="202122"/>
          <w:shd w:val="clear" w:color="auto" w:fill="FFFFFF"/>
        </w:rPr>
      </w:pPr>
    </w:p>
    <w:p w:rsidR="00454A35" w:rsidRPr="007469BE" w:rsidRDefault="00432A04" w:rsidP="00454A35">
      <w:pPr>
        <w:rPr>
          <w:i/>
          <w:iCs/>
          <w:color w:val="202122"/>
          <w:shd w:val="clear" w:color="auto" w:fill="FFFFFF"/>
        </w:rPr>
      </w:pPr>
      <w:hyperlink r:id="rId9" w:tgtFrame="_blank" w:history="1">
        <w:proofErr w:type="spellStart"/>
        <w:r w:rsidR="00A50EDD" w:rsidRPr="007469BE">
          <w:rPr>
            <w:rStyle w:val="a5"/>
            <w:b/>
            <w:bCs/>
            <w:shd w:val="clear" w:color="auto" w:fill="FFFFFF"/>
          </w:rPr>
          <w:t>clipson.ru</w:t>
        </w:r>
        <w:proofErr w:type="spellEnd"/>
        <w:r w:rsidR="00A50EDD" w:rsidRPr="007469BE">
          <w:rPr>
            <w:rStyle w:val="path-separator"/>
            <w:rFonts w:eastAsia="Calibri"/>
            <w:color w:val="0000FF"/>
            <w:shd w:val="clear" w:color="auto" w:fill="FFFFFF"/>
          </w:rPr>
          <w:t>›</w:t>
        </w:r>
        <w:proofErr w:type="spellStart"/>
        <w:r w:rsidR="00A50EDD" w:rsidRPr="007469BE">
          <w:rPr>
            <w:rStyle w:val="a5"/>
            <w:shd w:val="clear" w:color="auto" w:fill="FFFFFF"/>
          </w:rPr>
          <w:t>clips?q</w:t>
        </w:r>
        <w:proofErr w:type="gramStart"/>
        <w:r w:rsidR="00A50EDD" w:rsidRPr="007469BE">
          <w:rPr>
            <w:rStyle w:val="a5"/>
            <w:shd w:val="clear" w:color="auto" w:fill="FFFFFF"/>
          </w:rPr>
          <w:t>=О</w:t>
        </w:r>
        <w:proofErr w:type="gramEnd"/>
        <w:r w:rsidR="00A50EDD" w:rsidRPr="007469BE">
          <w:rPr>
            <w:rStyle w:val="a5"/>
            <w:shd w:val="clear" w:color="auto" w:fill="FFFFFF"/>
          </w:rPr>
          <w:t>т</w:t>
        </w:r>
        <w:proofErr w:type="spellEnd"/>
        <w:r w:rsidR="00A50EDD" w:rsidRPr="007469BE">
          <w:rPr>
            <w:rStyle w:val="a5"/>
            <w:shd w:val="clear" w:color="auto" w:fill="FFFFFF"/>
          </w:rPr>
          <w:t xml:space="preserve"> героев былых времён</w:t>
        </w:r>
      </w:hyperlink>
    </w:p>
    <w:p w:rsidR="00454A35" w:rsidRPr="007469BE" w:rsidRDefault="00454A35" w:rsidP="00454A35">
      <w:pPr>
        <w:rPr>
          <w:i/>
          <w:iCs/>
          <w:color w:val="202122"/>
          <w:shd w:val="clear" w:color="auto" w:fill="FFFFFF"/>
        </w:rPr>
      </w:pPr>
    </w:p>
    <w:p w:rsidR="003F0F32" w:rsidRPr="007469BE" w:rsidRDefault="007469BE" w:rsidP="007469BE">
      <w:pPr>
        <w:jc w:val="center"/>
        <w:rPr>
          <w:iCs/>
          <w:color w:val="202122"/>
          <w:shd w:val="clear" w:color="auto" w:fill="FFFFFF"/>
        </w:rPr>
      </w:pPr>
      <w:r w:rsidRPr="007469BE">
        <w:rPr>
          <w:iCs/>
          <w:color w:val="202122"/>
          <w:shd w:val="clear" w:color="auto" w:fill="FFFFFF"/>
        </w:rPr>
        <w:t>6</w:t>
      </w:r>
      <w:bookmarkStart w:id="0" w:name="_GoBack"/>
      <w:bookmarkEnd w:id="0"/>
    </w:p>
    <w:sectPr w:rsidR="003F0F32" w:rsidRPr="007469BE" w:rsidSect="00036AEA">
      <w:type w:val="continuous"/>
      <w:pgSz w:w="11906" w:h="16838"/>
      <w:pgMar w:top="737" w:right="624" w:bottom="680" w:left="73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ranklin Gothic Heavy">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mbolMT">
    <w:altName w:val="Times New Roman"/>
    <w:charset w:val="CC"/>
    <w:family w:val="auto"/>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4"/>
    <w:lvl w:ilvl="0">
      <w:start w:val="1"/>
      <w:numFmt w:val="decimal"/>
      <w:lvlText w:val="%1."/>
      <w:lvlJc w:val="left"/>
      <w:pPr>
        <w:tabs>
          <w:tab w:val="num" w:pos="540"/>
        </w:tabs>
        <w:ind w:left="540" w:hanging="360"/>
      </w:pPr>
    </w:lvl>
  </w:abstractNum>
  <w:abstractNum w:abstractNumId="1">
    <w:nsid w:val="00000008"/>
    <w:multiLevelType w:val="multilevel"/>
    <w:tmpl w:val="00000008"/>
    <w:name w:val="WWNum23"/>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nsid w:val="15591B50"/>
    <w:multiLevelType w:val="hybridMultilevel"/>
    <w:tmpl w:val="1BF845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F540054"/>
    <w:multiLevelType w:val="hybridMultilevel"/>
    <w:tmpl w:val="4C0616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4DD684D"/>
    <w:multiLevelType w:val="hybridMultilevel"/>
    <w:tmpl w:val="84C29E22"/>
    <w:lvl w:ilvl="0" w:tplc="F5E292D0">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256A1096"/>
    <w:multiLevelType w:val="hybridMultilevel"/>
    <w:tmpl w:val="088067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4421116"/>
    <w:multiLevelType w:val="hybridMultilevel"/>
    <w:tmpl w:val="7B284F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5B75EB8"/>
    <w:multiLevelType w:val="hybridMultilevel"/>
    <w:tmpl w:val="D8C45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CCA5E02"/>
    <w:multiLevelType w:val="hybridMultilevel"/>
    <w:tmpl w:val="6B12FA7C"/>
    <w:lvl w:ilvl="0" w:tplc="FFFFFFFF">
      <w:start w:val="1"/>
      <w:numFmt w:val="bullet"/>
      <w:lvlText w:val=""/>
      <w:lvlJc w:val="left"/>
      <w:pPr>
        <w:tabs>
          <w:tab w:val="num" w:pos="720"/>
        </w:tabs>
        <w:ind w:left="720" w:hanging="360"/>
      </w:pPr>
      <w:rPr>
        <w:rFonts w:ascii="Symbol" w:hAnsi="Symbol" w:hint="default"/>
        <w:sz w:val="24"/>
      </w:rPr>
    </w:lvl>
    <w:lvl w:ilvl="1" w:tplc="FFFFFFFF">
      <w:start w:val="1"/>
      <w:numFmt w:val="decimal"/>
      <w:lvlText w:val="%2."/>
      <w:lvlJc w:val="left"/>
      <w:pPr>
        <w:tabs>
          <w:tab w:val="num" w:pos="360"/>
        </w:tabs>
        <w:ind w:left="36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0">
    <w:nsid w:val="3E452AB3"/>
    <w:multiLevelType w:val="hybridMultilevel"/>
    <w:tmpl w:val="AFE6BD18"/>
    <w:lvl w:ilvl="0" w:tplc="52C605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6C57F7B"/>
    <w:multiLevelType w:val="hybridMultilevel"/>
    <w:tmpl w:val="84C29E22"/>
    <w:lvl w:ilvl="0" w:tplc="F5E292D0">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5EFE09D7"/>
    <w:multiLevelType w:val="hybridMultilevel"/>
    <w:tmpl w:val="84C29E22"/>
    <w:lvl w:ilvl="0" w:tplc="F5E292D0">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6A2F4C6F"/>
    <w:multiLevelType w:val="hybridMultilevel"/>
    <w:tmpl w:val="84C29E22"/>
    <w:lvl w:ilvl="0" w:tplc="F5E292D0">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6B834206"/>
    <w:multiLevelType w:val="hybridMultilevel"/>
    <w:tmpl w:val="1ADA8D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47572A3"/>
    <w:multiLevelType w:val="hybridMultilevel"/>
    <w:tmpl w:val="442CC2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2"/>
  </w:num>
  <w:num w:numId="5">
    <w:abstractNumId w:val="13"/>
  </w:num>
  <w:num w:numId="6">
    <w:abstractNumId w:val="5"/>
  </w:num>
  <w:num w:numId="7">
    <w:abstractNumId w:val="7"/>
  </w:num>
  <w:num w:numId="8">
    <w:abstractNumId w:val="3"/>
  </w:num>
  <w:num w:numId="9">
    <w:abstractNumId w:val="8"/>
  </w:num>
  <w:num w:numId="10">
    <w:abstractNumId w:val="6"/>
  </w:num>
  <w:num w:numId="11">
    <w:abstractNumId w:val="4"/>
  </w:num>
  <w:num w:numId="12">
    <w:abstractNumId w:val="10"/>
  </w:num>
  <w:num w:numId="13">
    <w:abstractNumId w:val="14"/>
  </w:num>
  <w:num w:numId="14">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characterSpacingControl w:val="doNotCompress"/>
  <w:compat/>
  <w:rsids>
    <w:rsidRoot w:val="0012296C"/>
    <w:rsid w:val="00002F1D"/>
    <w:rsid w:val="00004DEC"/>
    <w:rsid w:val="000071E9"/>
    <w:rsid w:val="00013986"/>
    <w:rsid w:val="0001707B"/>
    <w:rsid w:val="00020826"/>
    <w:rsid w:val="00025A7F"/>
    <w:rsid w:val="00034A5F"/>
    <w:rsid w:val="00036AEA"/>
    <w:rsid w:val="00055352"/>
    <w:rsid w:val="000632E5"/>
    <w:rsid w:val="0008025D"/>
    <w:rsid w:val="00085B2D"/>
    <w:rsid w:val="00091BCC"/>
    <w:rsid w:val="000A31F2"/>
    <w:rsid w:val="000B7938"/>
    <w:rsid w:val="000D7018"/>
    <w:rsid w:val="000E3318"/>
    <w:rsid w:val="000F378A"/>
    <w:rsid w:val="000F63B4"/>
    <w:rsid w:val="00113B02"/>
    <w:rsid w:val="0012296C"/>
    <w:rsid w:val="0016191F"/>
    <w:rsid w:val="00162CF8"/>
    <w:rsid w:val="001810BD"/>
    <w:rsid w:val="00197B51"/>
    <w:rsid w:val="001A3F01"/>
    <w:rsid w:val="001A6F7F"/>
    <w:rsid w:val="001B098A"/>
    <w:rsid w:val="001B469A"/>
    <w:rsid w:val="001C79D8"/>
    <w:rsid w:val="001E6879"/>
    <w:rsid w:val="00204E02"/>
    <w:rsid w:val="00235C88"/>
    <w:rsid w:val="002500E9"/>
    <w:rsid w:val="00250C1F"/>
    <w:rsid w:val="00251880"/>
    <w:rsid w:val="002612BB"/>
    <w:rsid w:val="00263E88"/>
    <w:rsid w:val="002650D0"/>
    <w:rsid w:val="002743C5"/>
    <w:rsid w:val="00295238"/>
    <w:rsid w:val="002A2534"/>
    <w:rsid w:val="002B2AF6"/>
    <w:rsid w:val="002C21A1"/>
    <w:rsid w:val="002C692A"/>
    <w:rsid w:val="002C7971"/>
    <w:rsid w:val="002E216F"/>
    <w:rsid w:val="002E22BE"/>
    <w:rsid w:val="002E3AA8"/>
    <w:rsid w:val="002F51F3"/>
    <w:rsid w:val="0030637E"/>
    <w:rsid w:val="00306F00"/>
    <w:rsid w:val="00361E41"/>
    <w:rsid w:val="00363B04"/>
    <w:rsid w:val="003641EB"/>
    <w:rsid w:val="0037592D"/>
    <w:rsid w:val="003817B6"/>
    <w:rsid w:val="00384B7A"/>
    <w:rsid w:val="0039241C"/>
    <w:rsid w:val="00395CC1"/>
    <w:rsid w:val="003B70E8"/>
    <w:rsid w:val="003E1F74"/>
    <w:rsid w:val="003E3FE7"/>
    <w:rsid w:val="003E73FE"/>
    <w:rsid w:val="003F0F32"/>
    <w:rsid w:val="00400AF9"/>
    <w:rsid w:val="00413EBD"/>
    <w:rsid w:val="00414787"/>
    <w:rsid w:val="00432A04"/>
    <w:rsid w:val="00437B4C"/>
    <w:rsid w:val="00443061"/>
    <w:rsid w:val="00452AE4"/>
    <w:rsid w:val="00454A35"/>
    <w:rsid w:val="0046040B"/>
    <w:rsid w:val="00490E74"/>
    <w:rsid w:val="004A0F5F"/>
    <w:rsid w:val="004A337B"/>
    <w:rsid w:val="004C542E"/>
    <w:rsid w:val="004D35B5"/>
    <w:rsid w:val="004E3C8B"/>
    <w:rsid w:val="004E4B15"/>
    <w:rsid w:val="004E607F"/>
    <w:rsid w:val="0051328E"/>
    <w:rsid w:val="0052033F"/>
    <w:rsid w:val="00532F9A"/>
    <w:rsid w:val="00550B8A"/>
    <w:rsid w:val="005524A2"/>
    <w:rsid w:val="00553ABA"/>
    <w:rsid w:val="005713EF"/>
    <w:rsid w:val="00575925"/>
    <w:rsid w:val="005774AD"/>
    <w:rsid w:val="00577654"/>
    <w:rsid w:val="005A3E59"/>
    <w:rsid w:val="005B5E6E"/>
    <w:rsid w:val="005D763C"/>
    <w:rsid w:val="00600F4C"/>
    <w:rsid w:val="00611E35"/>
    <w:rsid w:val="00612D8B"/>
    <w:rsid w:val="00627DE3"/>
    <w:rsid w:val="0063161E"/>
    <w:rsid w:val="006579FB"/>
    <w:rsid w:val="00661B4E"/>
    <w:rsid w:val="0066528E"/>
    <w:rsid w:val="00666170"/>
    <w:rsid w:val="0067498C"/>
    <w:rsid w:val="00675251"/>
    <w:rsid w:val="00685966"/>
    <w:rsid w:val="00685FD7"/>
    <w:rsid w:val="006B24C2"/>
    <w:rsid w:val="006B43EA"/>
    <w:rsid w:val="006C00C6"/>
    <w:rsid w:val="006D574F"/>
    <w:rsid w:val="006D618A"/>
    <w:rsid w:val="006E1B04"/>
    <w:rsid w:val="006E2B49"/>
    <w:rsid w:val="006E5402"/>
    <w:rsid w:val="006E5988"/>
    <w:rsid w:val="006F0292"/>
    <w:rsid w:val="006F05B4"/>
    <w:rsid w:val="007127C0"/>
    <w:rsid w:val="00717D45"/>
    <w:rsid w:val="00726022"/>
    <w:rsid w:val="007310E4"/>
    <w:rsid w:val="007348E0"/>
    <w:rsid w:val="00734E5F"/>
    <w:rsid w:val="00736C26"/>
    <w:rsid w:val="007405C6"/>
    <w:rsid w:val="007469BE"/>
    <w:rsid w:val="0076342A"/>
    <w:rsid w:val="007849C2"/>
    <w:rsid w:val="007B22C4"/>
    <w:rsid w:val="007B68FE"/>
    <w:rsid w:val="007F025E"/>
    <w:rsid w:val="007F352B"/>
    <w:rsid w:val="007F62D1"/>
    <w:rsid w:val="00802457"/>
    <w:rsid w:val="00822180"/>
    <w:rsid w:val="00822C17"/>
    <w:rsid w:val="00824D2F"/>
    <w:rsid w:val="00836B26"/>
    <w:rsid w:val="00837E8E"/>
    <w:rsid w:val="008551FC"/>
    <w:rsid w:val="00867B62"/>
    <w:rsid w:val="00876695"/>
    <w:rsid w:val="008843B4"/>
    <w:rsid w:val="008856FD"/>
    <w:rsid w:val="008A239F"/>
    <w:rsid w:val="008B22BB"/>
    <w:rsid w:val="008C64D4"/>
    <w:rsid w:val="008C6EF3"/>
    <w:rsid w:val="008F11E2"/>
    <w:rsid w:val="008F5722"/>
    <w:rsid w:val="00901E99"/>
    <w:rsid w:val="009029BF"/>
    <w:rsid w:val="00902B54"/>
    <w:rsid w:val="00920F68"/>
    <w:rsid w:val="009237C3"/>
    <w:rsid w:val="00940CB7"/>
    <w:rsid w:val="00960E5D"/>
    <w:rsid w:val="00984127"/>
    <w:rsid w:val="009918F2"/>
    <w:rsid w:val="009A108B"/>
    <w:rsid w:val="009A4624"/>
    <w:rsid w:val="009B7924"/>
    <w:rsid w:val="009D24D0"/>
    <w:rsid w:val="009F0C29"/>
    <w:rsid w:val="009F205C"/>
    <w:rsid w:val="00A0103C"/>
    <w:rsid w:val="00A06BE2"/>
    <w:rsid w:val="00A2389A"/>
    <w:rsid w:val="00A23908"/>
    <w:rsid w:val="00A3207B"/>
    <w:rsid w:val="00A358A3"/>
    <w:rsid w:val="00A35C78"/>
    <w:rsid w:val="00A369BC"/>
    <w:rsid w:val="00A405CE"/>
    <w:rsid w:val="00A50EDD"/>
    <w:rsid w:val="00A54A8B"/>
    <w:rsid w:val="00A63795"/>
    <w:rsid w:val="00A71430"/>
    <w:rsid w:val="00A823A5"/>
    <w:rsid w:val="00A855DF"/>
    <w:rsid w:val="00A91EF3"/>
    <w:rsid w:val="00A92F36"/>
    <w:rsid w:val="00AF77F8"/>
    <w:rsid w:val="00B0129C"/>
    <w:rsid w:val="00B32524"/>
    <w:rsid w:val="00B5142F"/>
    <w:rsid w:val="00B51A53"/>
    <w:rsid w:val="00B701E7"/>
    <w:rsid w:val="00B8558D"/>
    <w:rsid w:val="00B94D72"/>
    <w:rsid w:val="00BA33E8"/>
    <w:rsid w:val="00BD0C23"/>
    <w:rsid w:val="00BD226A"/>
    <w:rsid w:val="00BD5301"/>
    <w:rsid w:val="00BE0AEF"/>
    <w:rsid w:val="00BE1963"/>
    <w:rsid w:val="00BE6C48"/>
    <w:rsid w:val="00C11A30"/>
    <w:rsid w:val="00C205FF"/>
    <w:rsid w:val="00C344A2"/>
    <w:rsid w:val="00C42073"/>
    <w:rsid w:val="00C46240"/>
    <w:rsid w:val="00C6017A"/>
    <w:rsid w:val="00C728AE"/>
    <w:rsid w:val="00C7302C"/>
    <w:rsid w:val="00C75A87"/>
    <w:rsid w:val="00C83DF5"/>
    <w:rsid w:val="00C966BB"/>
    <w:rsid w:val="00CB16DD"/>
    <w:rsid w:val="00CB41C3"/>
    <w:rsid w:val="00CD3F31"/>
    <w:rsid w:val="00D00080"/>
    <w:rsid w:val="00D0504F"/>
    <w:rsid w:val="00D05B6C"/>
    <w:rsid w:val="00D100E5"/>
    <w:rsid w:val="00D13E98"/>
    <w:rsid w:val="00D36707"/>
    <w:rsid w:val="00D37C30"/>
    <w:rsid w:val="00D41483"/>
    <w:rsid w:val="00D43FDE"/>
    <w:rsid w:val="00D754C8"/>
    <w:rsid w:val="00D76333"/>
    <w:rsid w:val="00D8464C"/>
    <w:rsid w:val="00D8799C"/>
    <w:rsid w:val="00D92603"/>
    <w:rsid w:val="00D96AD0"/>
    <w:rsid w:val="00DA0314"/>
    <w:rsid w:val="00DB5347"/>
    <w:rsid w:val="00DB78B7"/>
    <w:rsid w:val="00DC1871"/>
    <w:rsid w:val="00DC6E3A"/>
    <w:rsid w:val="00DC7FE0"/>
    <w:rsid w:val="00DD0366"/>
    <w:rsid w:val="00DD3F64"/>
    <w:rsid w:val="00DF3C4B"/>
    <w:rsid w:val="00DF6C02"/>
    <w:rsid w:val="00E13ACE"/>
    <w:rsid w:val="00E147C2"/>
    <w:rsid w:val="00E347BD"/>
    <w:rsid w:val="00E37B0B"/>
    <w:rsid w:val="00E42C94"/>
    <w:rsid w:val="00E511FE"/>
    <w:rsid w:val="00E6333B"/>
    <w:rsid w:val="00E63A26"/>
    <w:rsid w:val="00E72BE0"/>
    <w:rsid w:val="00E92310"/>
    <w:rsid w:val="00E93F92"/>
    <w:rsid w:val="00E94F6A"/>
    <w:rsid w:val="00EA055F"/>
    <w:rsid w:val="00ED5DA0"/>
    <w:rsid w:val="00EE6273"/>
    <w:rsid w:val="00F138CD"/>
    <w:rsid w:val="00F16115"/>
    <w:rsid w:val="00F204D1"/>
    <w:rsid w:val="00F24296"/>
    <w:rsid w:val="00F31AD6"/>
    <w:rsid w:val="00F41FD1"/>
    <w:rsid w:val="00F72D20"/>
    <w:rsid w:val="00F91ED8"/>
    <w:rsid w:val="00FB0EA2"/>
    <w:rsid w:val="00FB6F52"/>
    <w:rsid w:val="00FC12A3"/>
    <w:rsid w:val="00FF4719"/>
    <w:rsid w:val="00FF7E8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669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A462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9918F2"/>
    <w:pPr>
      <w:keepNext/>
      <w:spacing w:before="240" w:after="60" w:line="276" w:lineRule="auto"/>
      <w:outlineLvl w:val="1"/>
    </w:pPr>
    <w:rPr>
      <w:rFonts w:ascii="Arial" w:eastAsia="Calibri" w:hAnsi="Arial" w:cs="Arial"/>
      <w:b/>
      <w:bCs/>
      <w:i/>
      <w:iCs/>
      <w:sz w:val="28"/>
      <w:szCs w:val="28"/>
      <w:lang w:eastAsia="en-US"/>
    </w:rPr>
  </w:style>
  <w:style w:type="paragraph" w:styleId="3">
    <w:name w:val="heading 3"/>
    <w:basedOn w:val="a"/>
    <w:link w:val="30"/>
    <w:uiPriority w:val="9"/>
    <w:semiHidden/>
    <w:unhideWhenUsed/>
    <w:qFormat/>
    <w:rsid w:val="009918F2"/>
    <w:pPr>
      <w:spacing w:before="100" w:beforeAutospacing="1" w:after="100" w:afterAutospacing="1"/>
      <w:outlineLvl w:val="2"/>
    </w:pPr>
    <w:rPr>
      <w:b/>
      <w:bCs/>
      <w:sz w:val="27"/>
      <w:szCs w:val="27"/>
    </w:rPr>
  </w:style>
  <w:style w:type="paragraph" w:styleId="4">
    <w:name w:val="heading 4"/>
    <w:basedOn w:val="a"/>
    <w:next w:val="a"/>
    <w:link w:val="40"/>
    <w:semiHidden/>
    <w:unhideWhenUsed/>
    <w:qFormat/>
    <w:rsid w:val="009A4624"/>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semiHidden/>
    <w:unhideWhenUsed/>
    <w:qFormat/>
    <w:rsid w:val="006E2B49"/>
    <w:pPr>
      <w:spacing w:before="240" w:after="60"/>
      <w:outlineLvl w:val="4"/>
    </w:pPr>
    <w:rPr>
      <w:rFonts w:ascii="Calibri" w:hAnsi="Calibri"/>
      <w:b/>
      <w:bCs/>
      <w:i/>
      <w:iCs/>
      <w:sz w:val="26"/>
      <w:szCs w:val="26"/>
    </w:rPr>
  </w:style>
  <w:style w:type="paragraph" w:styleId="6">
    <w:name w:val="heading 6"/>
    <w:basedOn w:val="a"/>
    <w:next w:val="a"/>
    <w:link w:val="60"/>
    <w:semiHidden/>
    <w:unhideWhenUsed/>
    <w:qFormat/>
    <w:rsid w:val="006E2B49"/>
    <w:pPr>
      <w:spacing w:before="240" w:after="60"/>
      <w:outlineLvl w:val="5"/>
    </w:pPr>
    <w:rPr>
      <w:rFonts w:ascii="Calibri" w:hAnsi="Calibri"/>
      <w:b/>
      <w:bCs/>
      <w:sz w:val="22"/>
      <w:szCs w:val="22"/>
    </w:rPr>
  </w:style>
  <w:style w:type="paragraph" w:styleId="7">
    <w:name w:val="heading 7"/>
    <w:basedOn w:val="a"/>
    <w:next w:val="a"/>
    <w:link w:val="70"/>
    <w:semiHidden/>
    <w:unhideWhenUsed/>
    <w:qFormat/>
    <w:rsid w:val="006E2B49"/>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semiHidden/>
    <w:unhideWhenUsed/>
    <w:qFormat/>
    <w:rsid w:val="006E2B49"/>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semiHidden/>
    <w:unhideWhenUsed/>
    <w:qFormat/>
    <w:rsid w:val="006E2B4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9A108B"/>
    <w:pPr>
      <w:ind w:left="720"/>
      <w:contextualSpacing/>
    </w:pPr>
  </w:style>
  <w:style w:type="paragraph" w:styleId="a4">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867B62"/>
    <w:pPr>
      <w:spacing w:before="100" w:beforeAutospacing="1" w:after="100" w:afterAutospacing="1"/>
    </w:pPr>
  </w:style>
  <w:style w:type="character" w:customStyle="1" w:styleId="20">
    <w:name w:val="Заголовок 2 Знак"/>
    <w:basedOn w:val="a0"/>
    <w:link w:val="2"/>
    <w:rsid w:val="009918F2"/>
    <w:rPr>
      <w:rFonts w:ascii="Arial" w:eastAsia="Calibri" w:hAnsi="Arial" w:cs="Arial"/>
      <w:b/>
      <w:bCs/>
      <w:i/>
      <w:iCs/>
      <w:sz w:val="28"/>
      <w:szCs w:val="28"/>
    </w:rPr>
  </w:style>
  <w:style w:type="character" w:customStyle="1" w:styleId="30">
    <w:name w:val="Заголовок 3 Знак"/>
    <w:basedOn w:val="a0"/>
    <w:link w:val="3"/>
    <w:uiPriority w:val="9"/>
    <w:semiHidden/>
    <w:rsid w:val="009918F2"/>
    <w:rPr>
      <w:rFonts w:ascii="Times New Roman" w:eastAsia="Times New Roman" w:hAnsi="Times New Roman" w:cs="Times New Roman"/>
      <w:b/>
      <w:bCs/>
      <w:sz w:val="27"/>
      <w:szCs w:val="27"/>
      <w:lang w:eastAsia="ru-RU"/>
    </w:rPr>
  </w:style>
  <w:style w:type="numbering" w:customStyle="1" w:styleId="11">
    <w:name w:val="Нет списка1"/>
    <w:next w:val="a2"/>
    <w:uiPriority w:val="99"/>
    <w:semiHidden/>
    <w:unhideWhenUsed/>
    <w:rsid w:val="009918F2"/>
  </w:style>
  <w:style w:type="character" w:styleId="a5">
    <w:name w:val="Hyperlink"/>
    <w:basedOn w:val="a0"/>
    <w:uiPriority w:val="99"/>
    <w:unhideWhenUsed/>
    <w:rsid w:val="009918F2"/>
    <w:rPr>
      <w:rFonts w:ascii="Times New Roman" w:hAnsi="Times New Roman" w:cs="Times New Roman" w:hint="default"/>
      <w:color w:val="0000FF"/>
      <w:u w:val="single"/>
    </w:rPr>
  </w:style>
  <w:style w:type="character" w:styleId="a6">
    <w:name w:val="FollowedHyperlink"/>
    <w:basedOn w:val="a0"/>
    <w:uiPriority w:val="99"/>
    <w:semiHidden/>
    <w:unhideWhenUsed/>
    <w:rsid w:val="009918F2"/>
    <w:rPr>
      <w:color w:val="800080" w:themeColor="followedHyperlink"/>
      <w:u w:val="single"/>
    </w:rPr>
  </w:style>
  <w:style w:type="paragraph" w:styleId="a7">
    <w:name w:val="Body Text Indent"/>
    <w:basedOn w:val="a"/>
    <w:link w:val="a8"/>
    <w:semiHidden/>
    <w:unhideWhenUsed/>
    <w:rsid w:val="009918F2"/>
    <w:pPr>
      <w:spacing w:after="120" w:line="276" w:lineRule="auto"/>
      <w:ind w:left="283"/>
    </w:pPr>
    <w:rPr>
      <w:rFonts w:ascii="Calibri" w:hAnsi="Calibri"/>
      <w:sz w:val="22"/>
      <w:szCs w:val="22"/>
    </w:rPr>
  </w:style>
  <w:style w:type="character" w:customStyle="1" w:styleId="a8">
    <w:name w:val="Основной текст с отступом Знак"/>
    <w:basedOn w:val="a0"/>
    <w:link w:val="a7"/>
    <w:semiHidden/>
    <w:rsid w:val="009918F2"/>
    <w:rPr>
      <w:rFonts w:ascii="Calibri" w:eastAsia="Times New Roman" w:hAnsi="Calibri" w:cs="Times New Roman"/>
      <w:lang w:eastAsia="ru-RU"/>
    </w:rPr>
  </w:style>
  <w:style w:type="paragraph" w:styleId="a9">
    <w:name w:val="Intense Quote"/>
    <w:basedOn w:val="a"/>
    <w:next w:val="a"/>
    <w:link w:val="aa"/>
    <w:uiPriority w:val="30"/>
    <w:qFormat/>
    <w:rsid w:val="009918F2"/>
    <w:pPr>
      <w:widowControl w:val="0"/>
      <w:pBdr>
        <w:bottom w:val="single" w:sz="4" w:space="4" w:color="4F81BD"/>
      </w:pBdr>
      <w:autoSpaceDE w:val="0"/>
      <w:autoSpaceDN w:val="0"/>
      <w:adjustRightInd w:val="0"/>
      <w:spacing w:before="200" w:after="280"/>
      <w:ind w:left="936" w:right="936"/>
    </w:pPr>
    <w:rPr>
      <w:b/>
      <w:bCs/>
      <w:i/>
      <w:iCs/>
      <w:color w:val="4F81BD"/>
      <w:sz w:val="20"/>
      <w:szCs w:val="20"/>
    </w:rPr>
  </w:style>
  <w:style w:type="character" w:customStyle="1" w:styleId="aa">
    <w:name w:val="Выделенная цитата Знак"/>
    <w:basedOn w:val="a0"/>
    <w:link w:val="a9"/>
    <w:uiPriority w:val="30"/>
    <w:rsid w:val="009918F2"/>
    <w:rPr>
      <w:rFonts w:ascii="Times New Roman" w:eastAsia="Times New Roman" w:hAnsi="Times New Roman" w:cs="Times New Roman"/>
      <w:b/>
      <w:bCs/>
      <w:i/>
      <w:iCs/>
      <w:color w:val="4F81BD"/>
      <w:sz w:val="20"/>
      <w:szCs w:val="20"/>
      <w:lang w:eastAsia="ru-RU"/>
    </w:rPr>
  </w:style>
  <w:style w:type="paragraph" w:customStyle="1" w:styleId="c4c14">
    <w:name w:val="c4 c14"/>
    <w:basedOn w:val="a"/>
    <w:qFormat/>
    <w:rsid w:val="009918F2"/>
    <w:pPr>
      <w:spacing w:before="90" w:after="90"/>
    </w:pPr>
  </w:style>
  <w:style w:type="paragraph" w:customStyle="1" w:styleId="c4c10c8">
    <w:name w:val="c4 c10 c8"/>
    <w:basedOn w:val="a"/>
    <w:qFormat/>
    <w:rsid w:val="009918F2"/>
    <w:pPr>
      <w:spacing w:before="90" w:after="90"/>
    </w:pPr>
  </w:style>
  <w:style w:type="paragraph" w:customStyle="1" w:styleId="c4">
    <w:name w:val="c4"/>
    <w:basedOn w:val="a"/>
    <w:qFormat/>
    <w:rsid w:val="009918F2"/>
    <w:pPr>
      <w:spacing w:before="90" w:after="90"/>
    </w:pPr>
  </w:style>
  <w:style w:type="paragraph" w:customStyle="1" w:styleId="c4c6">
    <w:name w:val="c4 c6"/>
    <w:basedOn w:val="a"/>
    <w:qFormat/>
    <w:rsid w:val="009918F2"/>
    <w:pPr>
      <w:spacing w:before="90" w:after="90"/>
    </w:pPr>
  </w:style>
  <w:style w:type="character" w:customStyle="1" w:styleId="c13">
    <w:name w:val="c13"/>
    <w:basedOn w:val="a0"/>
    <w:rsid w:val="009918F2"/>
  </w:style>
  <w:style w:type="character" w:customStyle="1" w:styleId="butback1">
    <w:name w:val="butback1"/>
    <w:basedOn w:val="a0"/>
    <w:rsid w:val="009918F2"/>
    <w:rPr>
      <w:color w:val="666666"/>
    </w:rPr>
  </w:style>
  <w:style w:type="character" w:customStyle="1" w:styleId="submenu-table">
    <w:name w:val="submenu-table"/>
    <w:basedOn w:val="a0"/>
    <w:rsid w:val="009918F2"/>
  </w:style>
  <w:style w:type="character" w:customStyle="1" w:styleId="c9">
    <w:name w:val="c9"/>
    <w:basedOn w:val="a0"/>
    <w:rsid w:val="009918F2"/>
  </w:style>
  <w:style w:type="character" w:customStyle="1" w:styleId="url1">
    <w:name w:val="url1"/>
    <w:basedOn w:val="a0"/>
    <w:rsid w:val="009918F2"/>
    <w:rPr>
      <w:rFonts w:ascii="Arial" w:hAnsi="Arial" w:cs="Arial" w:hint="default"/>
      <w:strike w:val="0"/>
      <w:dstrike w:val="0"/>
      <w:sz w:val="15"/>
      <w:szCs w:val="15"/>
      <w:u w:val="none"/>
      <w:effect w:val="none"/>
    </w:rPr>
  </w:style>
  <w:style w:type="character" w:customStyle="1" w:styleId="FontStyle17">
    <w:name w:val="Font Style17"/>
    <w:basedOn w:val="a0"/>
    <w:rsid w:val="009918F2"/>
    <w:rPr>
      <w:rFonts w:ascii="Arial" w:hAnsi="Arial" w:cs="Arial" w:hint="default"/>
      <w:sz w:val="20"/>
      <w:szCs w:val="20"/>
    </w:rPr>
  </w:style>
  <w:style w:type="character" w:styleId="ab">
    <w:name w:val="Strong"/>
    <w:basedOn w:val="a0"/>
    <w:uiPriority w:val="22"/>
    <w:qFormat/>
    <w:rsid w:val="009918F2"/>
    <w:rPr>
      <w:b/>
      <w:bCs/>
    </w:rPr>
  </w:style>
  <w:style w:type="numbering" w:customStyle="1" w:styleId="21">
    <w:name w:val="Нет списка2"/>
    <w:next w:val="a2"/>
    <w:semiHidden/>
    <w:rsid w:val="009918F2"/>
  </w:style>
  <w:style w:type="table" w:styleId="ac">
    <w:name w:val="Table Grid"/>
    <w:basedOn w:val="a1"/>
    <w:rsid w:val="009918F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d">
    <w:name w:val="Верхний колонтитул Знак"/>
    <w:basedOn w:val="a0"/>
    <w:link w:val="ae"/>
    <w:uiPriority w:val="99"/>
    <w:semiHidden/>
    <w:locked/>
    <w:rsid w:val="00960E5D"/>
  </w:style>
  <w:style w:type="character" w:customStyle="1" w:styleId="af">
    <w:name w:val="Нижний колонтитул Знак"/>
    <w:basedOn w:val="a0"/>
    <w:link w:val="af0"/>
    <w:uiPriority w:val="99"/>
    <w:semiHidden/>
    <w:locked/>
    <w:rsid w:val="00960E5D"/>
  </w:style>
  <w:style w:type="character" w:customStyle="1" w:styleId="22">
    <w:name w:val="Основной текст с отступом 2 Знак"/>
    <w:basedOn w:val="a0"/>
    <w:link w:val="23"/>
    <w:semiHidden/>
    <w:locked/>
    <w:rsid w:val="00960E5D"/>
    <w:rPr>
      <w:sz w:val="24"/>
      <w:szCs w:val="24"/>
    </w:rPr>
  </w:style>
  <w:style w:type="character" w:customStyle="1" w:styleId="af1">
    <w:name w:val="Текст выноски Знак"/>
    <w:basedOn w:val="a0"/>
    <w:link w:val="af2"/>
    <w:semiHidden/>
    <w:locked/>
    <w:rsid w:val="00960E5D"/>
    <w:rPr>
      <w:rFonts w:ascii="Tahoma" w:eastAsia="Calibri" w:hAnsi="Tahoma" w:cs="Tahoma"/>
      <w:sz w:val="16"/>
      <w:szCs w:val="16"/>
    </w:rPr>
  </w:style>
  <w:style w:type="character" w:customStyle="1" w:styleId="ListParagraphChar">
    <w:name w:val="List Paragraph Char"/>
    <w:basedOn w:val="a0"/>
    <w:link w:val="12"/>
    <w:locked/>
    <w:rsid w:val="00960E5D"/>
    <w:rPr>
      <w:sz w:val="24"/>
      <w:szCs w:val="24"/>
    </w:rPr>
  </w:style>
  <w:style w:type="paragraph" w:customStyle="1" w:styleId="12">
    <w:name w:val="Абзац списка1"/>
    <w:basedOn w:val="a"/>
    <w:link w:val="ListParagraphChar"/>
    <w:qFormat/>
    <w:rsid w:val="00960E5D"/>
    <w:pPr>
      <w:ind w:left="708"/>
    </w:pPr>
    <w:rPr>
      <w:rFonts w:asciiTheme="minorHAnsi" w:eastAsiaTheme="minorHAnsi" w:hAnsiTheme="minorHAnsi" w:cstheme="minorBidi"/>
      <w:lang w:eastAsia="en-US"/>
    </w:rPr>
  </w:style>
  <w:style w:type="character" w:customStyle="1" w:styleId="af3">
    <w:name w:val="Основной текст_"/>
    <w:basedOn w:val="a0"/>
    <w:link w:val="13"/>
    <w:uiPriority w:val="99"/>
    <w:locked/>
    <w:rsid w:val="00960E5D"/>
    <w:rPr>
      <w:sz w:val="23"/>
      <w:szCs w:val="23"/>
      <w:shd w:val="clear" w:color="auto" w:fill="FFFFFF"/>
    </w:rPr>
  </w:style>
  <w:style w:type="paragraph" w:customStyle="1" w:styleId="13">
    <w:name w:val="Основной текст1"/>
    <w:basedOn w:val="a"/>
    <w:link w:val="af3"/>
    <w:uiPriority w:val="99"/>
    <w:qFormat/>
    <w:rsid w:val="00960E5D"/>
    <w:pPr>
      <w:widowControl w:val="0"/>
      <w:shd w:val="clear" w:color="auto" w:fill="FFFFFF"/>
      <w:spacing w:before="360" w:line="283" w:lineRule="exact"/>
      <w:jc w:val="both"/>
    </w:pPr>
    <w:rPr>
      <w:rFonts w:asciiTheme="minorHAnsi" w:eastAsiaTheme="minorHAnsi" w:hAnsiTheme="minorHAnsi" w:cstheme="minorBidi"/>
      <w:sz w:val="23"/>
      <w:szCs w:val="23"/>
      <w:lang w:eastAsia="en-US"/>
    </w:rPr>
  </w:style>
  <w:style w:type="character" w:customStyle="1" w:styleId="120">
    <w:name w:val="Заголовок №1 (2)_"/>
    <w:basedOn w:val="a0"/>
    <w:link w:val="121"/>
    <w:locked/>
    <w:rsid w:val="00960E5D"/>
    <w:rPr>
      <w:b/>
      <w:bCs/>
      <w:spacing w:val="-10"/>
      <w:sz w:val="25"/>
      <w:szCs w:val="25"/>
      <w:shd w:val="clear" w:color="auto" w:fill="FFFFFF"/>
    </w:rPr>
  </w:style>
  <w:style w:type="paragraph" w:customStyle="1" w:styleId="121">
    <w:name w:val="Заголовок №1 (2)"/>
    <w:basedOn w:val="a"/>
    <w:link w:val="120"/>
    <w:qFormat/>
    <w:rsid w:val="00960E5D"/>
    <w:pPr>
      <w:widowControl w:val="0"/>
      <w:shd w:val="clear" w:color="auto" w:fill="FFFFFF"/>
      <w:spacing w:after="120" w:line="283" w:lineRule="exact"/>
      <w:jc w:val="center"/>
      <w:outlineLvl w:val="0"/>
    </w:pPr>
    <w:rPr>
      <w:rFonts w:asciiTheme="minorHAnsi" w:eastAsiaTheme="minorHAnsi" w:hAnsiTheme="minorHAnsi" w:cstheme="minorBidi"/>
      <w:b/>
      <w:bCs/>
      <w:spacing w:val="-10"/>
      <w:sz w:val="25"/>
      <w:szCs w:val="25"/>
      <w:lang w:eastAsia="en-US"/>
    </w:rPr>
  </w:style>
  <w:style w:type="character" w:customStyle="1" w:styleId="31">
    <w:name w:val="Основной текст (3)_"/>
    <w:basedOn w:val="a0"/>
    <w:link w:val="32"/>
    <w:locked/>
    <w:rsid w:val="00960E5D"/>
    <w:rPr>
      <w:i/>
      <w:iCs/>
      <w:spacing w:val="-10"/>
      <w:sz w:val="23"/>
      <w:szCs w:val="23"/>
      <w:shd w:val="clear" w:color="auto" w:fill="FFFFFF"/>
    </w:rPr>
  </w:style>
  <w:style w:type="paragraph" w:customStyle="1" w:styleId="32">
    <w:name w:val="Основной текст (3)"/>
    <w:basedOn w:val="a"/>
    <w:link w:val="31"/>
    <w:qFormat/>
    <w:rsid w:val="00960E5D"/>
    <w:pPr>
      <w:widowControl w:val="0"/>
      <w:shd w:val="clear" w:color="auto" w:fill="FFFFFF"/>
      <w:spacing w:line="288" w:lineRule="exact"/>
      <w:ind w:firstLine="360"/>
      <w:jc w:val="both"/>
    </w:pPr>
    <w:rPr>
      <w:rFonts w:asciiTheme="minorHAnsi" w:eastAsiaTheme="minorHAnsi" w:hAnsiTheme="minorHAnsi" w:cstheme="minorBidi"/>
      <w:i/>
      <w:iCs/>
      <w:spacing w:val="-10"/>
      <w:sz w:val="23"/>
      <w:szCs w:val="23"/>
      <w:lang w:eastAsia="en-US"/>
    </w:rPr>
  </w:style>
  <w:style w:type="character" w:customStyle="1" w:styleId="14">
    <w:name w:val="Заголовок №1_"/>
    <w:basedOn w:val="a0"/>
    <w:link w:val="15"/>
    <w:locked/>
    <w:rsid w:val="00960E5D"/>
    <w:rPr>
      <w:shd w:val="clear" w:color="auto" w:fill="FFFFFF"/>
    </w:rPr>
  </w:style>
  <w:style w:type="paragraph" w:customStyle="1" w:styleId="15">
    <w:name w:val="Заголовок №1"/>
    <w:basedOn w:val="a"/>
    <w:link w:val="14"/>
    <w:qFormat/>
    <w:rsid w:val="00960E5D"/>
    <w:pPr>
      <w:widowControl w:val="0"/>
      <w:shd w:val="clear" w:color="auto" w:fill="FFFFFF"/>
      <w:spacing w:before="120" w:after="120" w:line="240" w:lineRule="atLeast"/>
      <w:ind w:firstLine="360"/>
      <w:jc w:val="both"/>
      <w:outlineLvl w:val="0"/>
    </w:pPr>
    <w:rPr>
      <w:rFonts w:asciiTheme="minorHAnsi" w:eastAsiaTheme="minorHAnsi" w:hAnsiTheme="minorHAnsi" w:cstheme="minorBidi"/>
      <w:sz w:val="22"/>
      <w:szCs w:val="22"/>
      <w:lang w:eastAsia="en-US"/>
    </w:rPr>
  </w:style>
  <w:style w:type="character" w:customStyle="1" w:styleId="41">
    <w:name w:val="Основной текст (4)_"/>
    <w:basedOn w:val="a0"/>
    <w:link w:val="42"/>
    <w:locked/>
    <w:rsid w:val="00960E5D"/>
    <w:rPr>
      <w:i/>
      <w:iCs/>
      <w:spacing w:val="-10"/>
      <w:sz w:val="25"/>
      <w:szCs w:val="25"/>
      <w:shd w:val="clear" w:color="auto" w:fill="FFFFFF"/>
    </w:rPr>
  </w:style>
  <w:style w:type="paragraph" w:customStyle="1" w:styleId="42">
    <w:name w:val="Основной текст (4)"/>
    <w:basedOn w:val="a"/>
    <w:link w:val="41"/>
    <w:qFormat/>
    <w:rsid w:val="00960E5D"/>
    <w:pPr>
      <w:widowControl w:val="0"/>
      <w:shd w:val="clear" w:color="auto" w:fill="FFFFFF"/>
      <w:spacing w:before="120" w:line="288" w:lineRule="exact"/>
      <w:ind w:firstLine="360"/>
      <w:jc w:val="both"/>
    </w:pPr>
    <w:rPr>
      <w:rFonts w:asciiTheme="minorHAnsi" w:eastAsiaTheme="minorHAnsi" w:hAnsiTheme="minorHAnsi" w:cstheme="minorBidi"/>
      <w:i/>
      <w:iCs/>
      <w:spacing w:val="-10"/>
      <w:sz w:val="25"/>
      <w:szCs w:val="25"/>
      <w:lang w:eastAsia="en-US"/>
    </w:rPr>
  </w:style>
  <w:style w:type="paragraph" w:customStyle="1" w:styleId="Style3">
    <w:name w:val="Style3"/>
    <w:basedOn w:val="a"/>
    <w:uiPriority w:val="99"/>
    <w:qFormat/>
    <w:rsid w:val="00960E5D"/>
    <w:pPr>
      <w:widowControl w:val="0"/>
      <w:autoSpaceDE w:val="0"/>
      <w:autoSpaceDN w:val="0"/>
      <w:adjustRightInd w:val="0"/>
      <w:spacing w:line="215" w:lineRule="exact"/>
      <w:ind w:firstLine="341"/>
      <w:jc w:val="both"/>
    </w:pPr>
  </w:style>
  <w:style w:type="paragraph" w:customStyle="1" w:styleId="Style26">
    <w:name w:val="Style26"/>
    <w:basedOn w:val="a"/>
    <w:uiPriority w:val="99"/>
    <w:qFormat/>
    <w:rsid w:val="00960E5D"/>
    <w:pPr>
      <w:widowControl w:val="0"/>
      <w:autoSpaceDE w:val="0"/>
      <w:autoSpaceDN w:val="0"/>
      <w:adjustRightInd w:val="0"/>
      <w:spacing w:line="217" w:lineRule="exact"/>
      <w:ind w:firstLine="326"/>
      <w:jc w:val="both"/>
    </w:pPr>
  </w:style>
  <w:style w:type="paragraph" w:customStyle="1" w:styleId="af4">
    <w:name w:val="Стиль"/>
    <w:uiPriority w:val="99"/>
    <w:qFormat/>
    <w:rsid w:val="00960E5D"/>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110">
    <w:name w:val="Заголовок №11"/>
    <w:basedOn w:val="a"/>
    <w:uiPriority w:val="99"/>
    <w:qFormat/>
    <w:rsid w:val="00960E5D"/>
    <w:pPr>
      <w:shd w:val="clear" w:color="auto" w:fill="FFFFFF"/>
      <w:spacing w:after="240" w:line="240" w:lineRule="atLeast"/>
      <w:outlineLvl w:val="0"/>
    </w:pPr>
    <w:rPr>
      <w:rFonts w:ascii="Arial Unicode MS" w:eastAsia="Arial Unicode MS"/>
      <w:b/>
      <w:bCs/>
      <w:sz w:val="18"/>
      <w:szCs w:val="18"/>
    </w:rPr>
  </w:style>
  <w:style w:type="character" w:customStyle="1" w:styleId="51">
    <w:name w:val="Основной текст (5)_"/>
    <w:basedOn w:val="a0"/>
    <w:link w:val="510"/>
    <w:locked/>
    <w:rsid w:val="00960E5D"/>
    <w:rPr>
      <w:b/>
      <w:bCs/>
      <w:i/>
      <w:iCs/>
      <w:sz w:val="18"/>
      <w:szCs w:val="18"/>
      <w:shd w:val="clear" w:color="auto" w:fill="FFFFFF"/>
    </w:rPr>
  </w:style>
  <w:style w:type="paragraph" w:customStyle="1" w:styleId="510">
    <w:name w:val="Основной текст (5)1"/>
    <w:basedOn w:val="a"/>
    <w:link w:val="51"/>
    <w:qFormat/>
    <w:rsid w:val="00960E5D"/>
    <w:pPr>
      <w:shd w:val="clear" w:color="auto" w:fill="FFFFFF"/>
      <w:spacing w:line="240" w:lineRule="atLeast"/>
    </w:pPr>
    <w:rPr>
      <w:rFonts w:asciiTheme="minorHAnsi" w:eastAsiaTheme="minorHAnsi" w:hAnsiTheme="minorHAnsi" w:cstheme="minorBidi"/>
      <w:b/>
      <w:bCs/>
      <w:i/>
      <w:iCs/>
      <w:sz w:val="18"/>
      <w:szCs w:val="18"/>
      <w:lang w:eastAsia="en-US"/>
    </w:rPr>
  </w:style>
  <w:style w:type="paragraph" w:customStyle="1" w:styleId="310">
    <w:name w:val="Заголовок №31"/>
    <w:basedOn w:val="a"/>
    <w:uiPriority w:val="99"/>
    <w:qFormat/>
    <w:rsid w:val="00960E5D"/>
    <w:pPr>
      <w:shd w:val="clear" w:color="auto" w:fill="FFFFFF"/>
      <w:spacing w:line="254" w:lineRule="exact"/>
      <w:outlineLvl w:val="2"/>
    </w:pPr>
    <w:rPr>
      <w:rFonts w:eastAsia="Calibri"/>
      <w:b/>
      <w:bCs/>
      <w:sz w:val="21"/>
      <w:szCs w:val="21"/>
    </w:rPr>
  </w:style>
  <w:style w:type="paragraph" w:customStyle="1" w:styleId="210">
    <w:name w:val="Основной текст (2)1"/>
    <w:basedOn w:val="a"/>
    <w:uiPriority w:val="99"/>
    <w:qFormat/>
    <w:rsid w:val="00960E5D"/>
    <w:pPr>
      <w:shd w:val="clear" w:color="auto" w:fill="FFFFFF"/>
      <w:spacing w:line="254" w:lineRule="exact"/>
      <w:jc w:val="both"/>
    </w:pPr>
    <w:rPr>
      <w:rFonts w:eastAsia="Calibri"/>
      <w:i/>
      <w:iCs/>
      <w:sz w:val="21"/>
      <w:szCs w:val="21"/>
    </w:rPr>
  </w:style>
  <w:style w:type="paragraph" w:customStyle="1" w:styleId="410">
    <w:name w:val="Основной текст (4)1"/>
    <w:basedOn w:val="a"/>
    <w:uiPriority w:val="99"/>
    <w:qFormat/>
    <w:rsid w:val="00960E5D"/>
    <w:pPr>
      <w:shd w:val="clear" w:color="auto" w:fill="FFFFFF"/>
      <w:spacing w:line="240" w:lineRule="atLeast"/>
    </w:pPr>
    <w:rPr>
      <w:rFonts w:eastAsia="Calibri"/>
      <w:b/>
      <w:bCs/>
      <w:sz w:val="21"/>
      <w:szCs w:val="21"/>
    </w:rPr>
  </w:style>
  <w:style w:type="character" w:customStyle="1" w:styleId="af5">
    <w:name w:val="Подпись к таблице_"/>
    <w:basedOn w:val="a0"/>
    <w:link w:val="16"/>
    <w:locked/>
    <w:rsid w:val="00960E5D"/>
    <w:rPr>
      <w:rFonts w:ascii="Calibri" w:eastAsia="Calibri" w:hAnsi="Calibri" w:cs="Calibri"/>
      <w:b/>
      <w:bCs/>
      <w:sz w:val="21"/>
      <w:szCs w:val="21"/>
      <w:shd w:val="clear" w:color="auto" w:fill="FFFFFF"/>
    </w:rPr>
  </w:style>
  <w:style w:type="paragraph" w:customStyle="1" w:styleId="16">
    <w:name w:val="Подпись к таблице1"/>
    <w:basedOn w:val="a"/>
    <w:link w:val="af5"/>
    <w:qFormat/>
    <w:rsid w:val="00960E5D"/>
    <w:pPr>
      <w:shd w:val="clear" w:color="auto" w:fill="FFFFFF"/>
      <w:spacing w:line="240" w:lineRule="atLeast"/>
    </w:pPr>
    <w:rPr>
      <w:rFonts w:ascii="Calibri" w:eastAsia="Calibri" w:hAnsi="Calibri" w:cs="Calibri"/>
      <w:b/>
      <w:bCs/>
      <w:sz w:val="21"/>
      <w:szCs w:val="21"/>
      <w:lang w:eastAsia="en-US"/>
    </w:rPr>
  </w:style>
  <w:style w:type="character" w:styleId="af6">
    <w:name w:val="page number"/>
    <w:basedOn w:val="a0"/>
    <w:semiHidden/>
    <w:unhideWhenUsed/>
    <w:rsid w:val="00960E5D"/>
    <w:rPr>
      <w:rFonts w:ascii="Times New Roman" w:hAnsi="Times New Roman" w:cs="Times New Roman" w:hint="default"/>
    </w:rPr>
  </w:style>
  <w:style w:type="character" w:customStyle="1" w:styleId="c3">
    <w:name w:val="c3"/>
    <w:basedOn w:val="a0"/>
    <w:rsid w:val="00960E5D"/>
    <w:rPr>
      <w:rFonts w:ascii="Times New Roman" w:hAnsi="Times New Roman" w:cs="Times New Roman" w:hint="default"/>
    </w:rPr>
  </w:style>
  <w:style w:type="character" w:customStyle="1" w:styleId="af7">
    <w:name w:val="Основной текст + Курсив"/>
    <w:aliases w:val="Интервал 0 pt4"/>
    <w:basedOn w:val="af3"/>
    <w:uiPriority w:val="99"/>
    <w:rsid w:val="00960E5D"/>
    <w:rPr>
      <w:i/>
      <w:iCs/>
      <w:color w:val="000000"/>
      <w:spacing w:val="-10"/>
      <w:w w:val="100"/>
      <w:position w:val="0"/>
      <w:sz w:val="23"/>
      <w:szCs w:val="23"/>
      <w:shd w:val="clear" w:color="auto" w:fill="FFFFFF"/>
      <w:lang w:val="ru-RU"/>
    </w:rPr>
  </w:style>
  <w:style w:type="character" w:customStyle="1" w:styleId="33">
    <w:name w:val="Основной текст (3) + Не курсив"/>
    <w:aliases w:val="Интервал 0 pt3"/>
    <w:basedOn w:val="31"/>
    <w:rsid w:val="00960E5D"/>
    <w:rPr>
      <w:i/>
      <w:iCs/>
      <w:color w:val="000000"/>
      <w:spacing w:val="0"/>
      <w:w w:val="100"/>
      <w:position w:val="0"/>
      <w:sz w:val="23"/>
      <w:szCs w:val="23"/>
      <w:shd w:val="clear" w:color="auto" w:fill="FFFFFF"/>
      <w:lang w:val="ru-RU"/>
    </w:rPr>
  </w:style>
  <w:style w:type="character" w:customStyle="1" w:styleId="1pt">
    <w:name w:val="Основной текст + Интервал 1 pt"/>
    <w:basedOn w:val="af3"/>
    <w:rsid w:val="00960E5D"/>
    <w:rPr>
      <w:rFonts w:ascii="Times New Roman" w:hAnsi="Times New Roman" w:cs="Times New Roman" w:hint="default"/>
      <w:strike w:val="0"/>
      <w:dstrike w:val="0"/>
      <w:color w:val="000000"/>
      <w:spacing w:val="30"/>
      <w:w w:val="100"/>
      <w:position w:val="0"/>
      <w:sz w:val="23"/>
      <w:szCs w:val="23"/>
      <w:u w:val="none"/>
      <w:effect w:val="none"/>
      <w:shd w:val="clear" w:color="auto" w:fill="FFFFFF"/>
      <w:lang w:val="ru-RU"/>
    </w:rPr>
  </w:style>
  <w:style w:type="paragraph" w:styleId="af0">
    <w:name w:val="footer"/>
    <w:basedOn w:val="a"/>
    <w:link w:val="af"/>
    <w:uiPriority w:val="99"/>
    <w:semiHidden/>
    <w:unhideWhenUsed/>
    <w:rsid w:val="00960E5D"/>
    <w:pPr>
      <w:tabs>
        <w:tab w:val="center" w:pos="4677"/>
        <w:tab w:val="right" w:pos="9355"/>
      </w:tabs>
    </w:pPr>
    <w:rPr>
      <w:rFonts w:asciiTheme="minorHAnsi" w:eastAsiaTheme="minorHAnsi" w:hAnsiTheme="minorHAnsi" w:cstheme="minorBidi"/>
      <w:sz w:val="22"/>
      <w:szCs w:val="22"/>
      <w:lang w:eastAsia="en-US"/>
    </w:rPr>
  </w:style>
  <w:style w:type="character" w:customStyle="1" w:styleId="17">
    <w:name w:val="Нижний колонтитул Знак1"/>
    <w:basedOn w:val="a0"/>
    <w:uiPriority w:val="99"/>
    <w:semiHidden/>
    <w:rsid w:val="00960E5D"/>
    <w:rPr>
      <w:rFonts w:ascii="Times New Roman" w:eastAsia="Times New Roman" w:hAnsi="Times New Roman" w:cs="Times New Roman"/>
      <w:sz w:val="24"/>
      <w:szCs w:val="24"/>
      <w:lang w:eastAsia="ru-RU"/>
    </w:rPr>
  </w:style>
  <w:style w:type="paragraph" w:styleId="ae">
    <w:name w:val="header"/>
    <w:basedOn w:val="a"/>
    <w:link w:val="ad"/>
    <w:uiPriority w:val="99"/>
    <w:semiHidden/>
    <w:unhideWhenUsed/>
    <w:rsid w:val="00960E5D"/>
    <w:pPr>
      <w:tabs>
        <w:tab w:val="center" w:pos="4677"/>
        <w:tab w:val="right" w:pos="9355"/>
      </w:tabs>
    </w:pPr>
    <w:rPr>
      <w:rFonts w:asciiTheme="minorHAnsi" w:eastAsiaTheme="minorHAnsi" w:hAnsiTheme="minorHAnsi" w:cstheme="minorBidi"/>
      <w:sz w:val="22"/>
      <w:szCs w:val="22"/>
      <w:lang w:eastAsia="en-US"/>
    </w:rPr>
  </w:style>
  <w:style w:type="character" w:customStyle="1" w:styleId="18">
    <w:name w:val="Верхний колонтитул Знак1"/>
    <w:basedOn w:val="a0"/>
    <w:uiPriority w:val="99"/>
    <w:semiHidden/>
    <w:rsid w:val="00960E5D"/>
    <w:rPr>
      <w:rFonts w:ascii="Times New Roman" w:eastAsia="Times New Roman" w:hAnsi="Times New Roman" w:cs="Times New Roman"/>
      <w:sz w:val="24"/>
      <w:szCs w:val="24"/>
      <w:lang w:eastAsia="ru-RU"/>
    </w:rPr>
  </w:style>
  <w:style w:type="paragraph" w:styleId="23">
    <w:name w:val="Body Text Indent 2"/>
    <w:basedOn w:val="a"/>
    <w:link w:val="22"/>
    <w:semiHidden/>
    <w:unhideWhenUsed/>
    <w:rsid w:val="00960E5D"/>
    <w:pPr>
      <w:spacing w:after="120" w:line="480" w:lineRule="auto"/>
      <w:ind w:left="283"/>
    </w:pPr>
    <w:rPr>
      <w:rFonts w:asciiTheme="minorHAnsi" w:eastAsiaTheme="minorHAnsi" w:hAnsiTheme="minorHAnsi" w:cstheme="minorBidi"/>
      <w:lang w:eastAsia="en-US"/>
    </w:rPr>
  </w:style>
  <w:style w:type="character" w:customStyle="1" w:styleId="211">
    <w:name w:val="Основной текст с отступом 2 Знак1"/>
    <w:basedOn w:val="a0"/>
    <w:semiHidden/>
    <w:rsid w:val="00960E5D"/>
    <w:rPr>
      <w:rFonts w:ascii="Times New Roman" w:eastAsia="Times New Roman" w:hAnsi="Times New Roman" w:cs="Times New Roman"/>
      <w:sz w:val="24"/>
      <w:szCs w:val="24"/>
      <w:lang w:eastAsia="ru-RU"/>
    </w:rPr>
  </w:style>
  <w:style w:type="character" w:customStyle="1" w:styleId="FontStyle35">
    <w:name w:val="Font Style35"/>
    <w:basedOn w:val="a0"/>
    <w:rsid w:val="00960E5D"/>
    <w:rPr>
      <w:rFonts w:ascii="Franklin Gothic Heavy" w:hAnsi="Franklin Gothic Heavy" w:cs="Franklin Gothic Heavy" w:hint="default"/>
      <w:sz w:val="20"/>
      <w:szCs w:val="20"/>
    </w:rPr>
  </w:style>
  <w:style w:type="character" w:customStyle="1" w:styleId="FontStyle36">
    <w:name w:val="Font Style36"/>
    <w:basedOn w:val="a0"/>
    <w:rsid w:val="00960E5D"/>
    <w:rPr>
      <w:rFonts w:ascii="Times New Roman" w:hAnsi="Times New Roman" w:cs="Times New Roman" w:hint="default"/>
      <w:sz w:val="20"/>
      <w:szCs w:val="20"/>
    </w:rPr>
  </w:style>
  <w:style w:type="character" w:customStyle="1" w:styleId="highlighthighlightactive">
    <w:name w:val="highlight highlight_active"/>
    <w:basedOn w:val="a0"/>
    <w:rsid w:val="00960E5D"/>
  </w:style>
  <w:style w:type="paragraph" w:styleId="af2">
    <w:name w:val="Balloon Text"/>
    <w:basedOn w:val="a"/>
    <w:link w:val="af1"/>
    <w:semiHidden/>
    <w:unhideWhenUsed/>
    <w:rsid w:val="00960E5D"/>
    <w:rPr>
      <w:rFonts w:ascii="Tahoma" w:eastAsia="Calibri" w:hAnsi="Tahoma" w:cs="Tahoma"/>
      <w:sz w:val="16"/>
      <w:szCs w:val="16"/>
      <w:lang w:eastAsia="en-US"/>
    </w:rPr>
  </w:style>
  <w:style w:type="character" w:customStyle="1" w:styleId="19">
    <w:name w:val="Текст выноски Знак1"/>
    <w:basedOn w:val="a0"/>
    <w:uiPriority w:val="99"/>
    <w:semiHidden/>
    <w:rsid w:val="00960E5D"/>
    <w:rPr>
      <w:rFonts w:ascii="Tahoma" w:eastAsia="Times New Roman" w:hAnsi="Tahoma" w:cs="Tahoma"/>
      <w:sz w:val="16"/>
      <w:szCs w:val="16"/>
      <w:lang w:eastAsia="ru-RU"/>
    </w:rPr>
  </w:style>
  <w:style w:type="character" w:customStyle="1" w:styleId="100">
    <w:name w:val="Основной текст + Полужирный10"/>
    <w:basedOn w:val="a0"/>
    <w:rsid w:val="00960E5D"/>
    <w:rPr>
      <w:rFonts w:ascii="Times New Roman" w:hAnsi="Times New Roman" w:cs="Times New Roman" w:hint="default"/>
      <w:b/>
      <w:bCs/>
      <w:spacing w:val="0"/>
      <w:sz w:val="18"/>
      <w:szCs w:val="18"/>
    </w:rPr>
  </w:style>
  <w:style w:type="character" w:customStyle="1" w:styleId="8pt">
    <w:name w:val="Основной текст + 8 pt"/>
    <w:aliases w:val="Курсив2,Основной текст + Century Gothic3,10 pt4,Интервал -1 pt"/>
    <w:basedOn w:val="a0"/>
    <w:rsid w:val="00960E5D"/>
    <w:rPr>
      <w:rFonts w:ascii="Times New Roman" w:hAnsi="Times New Roman" w:cs="Times New Roman" w:hint="default"/>
      <w:b/>
      <w:bCs/>
      <w:i/>
      <w:iCs/>
      <w:spacing w:val="0"/>
      <w:sz w:val="16"/>
      <w:szCs w:val="16"/>
    </w:rPr>
  </w:style>
  <w:style w:type="character" w:customStyle="1" w:styleId="49">
    <w:name w:val="Основной текст (4)9"/>
    <w:basedOn w:val="41"/>
    <w:rsid w:val="00960E5D"/>
    <w:rPr>
      <w:b/>
      <w:bCs/>
      <w:i/>
      <w:iCs/>
      <w:spacing w:val="0"/>
      <w:sz w:val="21"/>
      <w:szCs w:val="21"/>
      <w:u w:val="single"/>
      <w:shd w:val="clear" w:color="auto" w:fill="FFFFFF"/>
    </w:rPr>
  </w:style>
  <w:style w:type="character" w:customStyle="1" w:styleId="140">
    <w:name w:val="Заголовок №14"/>
    <w:basedOn w:val="14"/>
    <w:rsid w:val="00960E5D"/>
    <w:rPr>
      <w:rFonts w:ascii="Arial Unicode MS" w:eastAsia="Arial Unicode MS" w:hAnsi="Arial Unicode MS" w:cs="Times New Roman" w:hint="eastAsia"/>
      <w:b/>
      <w:bCs/>
      <w:sz w:val="21"/>
      <w:szCs w:val="21"/>
      <w:u w:val="single"/>
      <w:shd w:val="clear" w:color="auto" w:fill="FFFFFF"/>
    </w:rPr>
  </w:style>
  <w:style w:type="character" w:customStyle="1" w:styleId="CenturyGothic5">
    <w:name w:val="Основной текст + Century Gothic5"/>
    <w:aliases w:val="10 pt6,Курсив3"/>
    <w:basedOn w:val="a0"/>
    <w:rsid w:val="00960E5D"/>
    <w:rPr>
      <w:rFonts w:ascii="Century Gothic" w:hAnsi="Century Gothic" w:cs="Century Gothic" w:hint="default"/>
      <w:i/>
      <w:iCs/>
      <w:spacing w:val="0"/>
      <w:sz w:val="20"/>
      <w:szCs w:val="20"/>
    </w:rPr>
  </w:style>
  <w:style w:type="character" w:customStyle="1" w:styleId="CenturyGothic4">
    <w:name w:val="Основной текст + Century Gothic4"/>
    <w:aliases w:val="10 pt5"/>
    <w:basedOn w:val="a0"/>
    <w:rsid w:val="00960E5D"/>
    <w:rPr>
      <w:rFonts w:ascii="Century Gothic" w:hAnsi="Century Gothic" w:cs="Century Gothic" w:hint="default"/>
      <w:spacing w:val="0"/>
      <w:sz w:val="20"/>
      <w:szCs w:val="20"/>
    </w:rPr>
  </w:style>
  <w:style w:type="character" w:customStyle="1" w:styleId="2TimesNewRoman4">
    <w:name w:val="Заголовок №2 + Times New Roman4"/>
    <w:aliases w:val="104,5 pt8,Не курсив11"/>
    <w:basedOn w:val="a0"/>
    <w:rsid w:val="00960E5D"/>
    <w:rPr>
      <w:rFonts w:ascii="Times New Roman" w:hAnsi="Times New Roman" w:cs="Times New Roman" w:hint="default"/>
      <w:b/>
      <w:bCs/>
      <w:spacing w:val="0"/>
      <w:sz w:val="21"/>
      <w:szCs w:val="21"/>
      <w:shd w:val="clear" w:color="auto" w:fill="FFFFFF"/>
      <w:lang w:bidi="ar-SA"/>
    </w:rPr>
  </w:style>
  <w:style w:type="character" w:customStyle="1" w:styleId="24">
    <w:name w:val="Заголовок №2 + Не курсив"/>
    <w:basedOn w:val="a0"/>
    <w:rsid w:val="00960E5D"/>
    <w:rPr>
      <w:rFonts w:ascii="Century Gothic" w:hAnsi="Century Gothic" w:cs="Century Gothic" w:hint="default"/>
      <w:b/>
      <w:bCs/>
      <w:spacing w:val="0"/>
      <w:sz w:val="20"/>
      <w:szCs w:val="20"/>
      <w:shd w:val="clear" w:color="auto" w:fill="FFFFFF"/>
      <w:lang w:bidi="ar-SA"/>
    </w:rPr>
  </w:style>
  <w:style w:type="character" w:customStyle="1" w:styleId="3100">
    <w:name w:val="Заголовок №310"/>
    <w:basedOn w:val="a0"/>
    <w:rsid w:val="00960E5D"/>
    <w:rPr>
      <w:rFonts w:ascii="Times New Roman" w:hAnsi="Times New Roman" w:cs="Times New Roman" w:hint="default"/>
      <w:b/>
      <w:bCs/>
      <w:spacing w:val="0"/>
      <w:sz w:val="21"/>
      <w:szCs w:val="21"/>
      <w:u w:val="single"/>
    </w:rPr>
  </w:style>
  <w:style w:type="character" w:customStyle="1" w:styleId="81">
    <w:name w:val="Подпись к таблице8"/>
    <w:basedOn w:val="a0"/>
    <w:rsid w:val="00960E5D"/>
    <w:rPr>
      <w:rFonts w:ascii="Times New Roman" w:hAnsi="Times New Roman" w:cs="Times New Roman" w:hint="default"/>
      <w:b/>
      <w:bCs/>
      <w:spacing w:val="0"/>
      <w:sz w:val="21"/>
      <w:szCs w:val="21"/>
      <w:u w:val="single"/>
    </w:rPr>
  </w:style>
  <w:style w:type="character" w:customStyle="1" w:styleId="39">
    <w:name w:val="Заголовок №39"/>
    <w:basedOn w:val="a0"/>
    <w:rsid w:val="00960E5D"/>
    <w:rPr>
      <w:rFonts w:ascii="Times New Roman" w:hAnsi="Times New Roman" w:cs="Times New Roman" w:hint="default"/>
      <w:b/>
      <w:bCs/>
      <w:spacing w:val="0"/>
      <w:sz w:val="21"/>
      <w:szCs w:val="21"/>
      <w:u w:val="single"/>
    </w:rPr>
  </w:style>
  <w:style w:type="character" w:customStyle="1" w:styleId="111">
    <w:name w:val="Основной текст + Полужирный11"/>
    <w:basedOn w:val="a0"/>
    <w:rsid w:val="00960E5D"/>
    <w:rPr>
      <w:rFonts w:ascii="Times New Roman" w:hAnsi="Times New Roman" w:cs="Times New Roman" w:hint="default"/>
      <w:b/>
      <w:bCs/>
      <w:spacing w:val="0"/>
      <w:sz w:val="21"/>
      <w:szCs w:val="21"/>
    </w:rPr>
  </w:style>
  <w:style w:type="character" w:customStyle="1" w:styleId="25">
    <w:name w:val="Основной текст (2) + Полужирный5"/>
    <w:aliases w:val="Не курсив9"/>
    <w:basedOn w:val="a0"/>
    <w:rsid w:val="00960E5D"/>
    <w:rPr>
      <w:rFonts w:ascii="Times New Roman" w:hAnsi="Times New Roman" w:cs="Times New Roman" w:hint="default"/>
      <w:b/>
      <w:bCs/>
      <w:spacing w:val="0"/>
      <w:sz w:val="21"/>
      <w:szCs w:val="21"/>
    </w:rPr>
  </w:style>
  <w:style w:type="character" w:customStyle="1" w:styleId="38">
    <w:name w:val="Заголовок №38"/>
    <w:basedOn w:val="a0"/>
    <w:rsid w:val="00960E5D"/>
    <w:rPr>
      <w:rFonts w:ascii="Times New Roman" w:hAnsi="Times New Roman" w:cs="Times New Roman" w:hint="default"/>
      <w:b/>
      <w:bCs/>
      <w:spacing w:val="0"/>
      <w:sz w:val="21"/>
      <w:szCs w:val="21"/>
      <w:u w:val="single"/>
    </w:rPr>
  </w:style>
  <w:style w:type="character" w:customStyle="1" w:styleId="61">
    <w:name w:val="Основной текст + Курсив6"/>
    <w:basedOn w:val="a0"/>
    <w:rsid w:val="00960E5D"/>
    <w:rPr>
      <w:rFonts w:ascii="Times New Roman" w:hAnsi="Times New Roman" w:cs="Times New Roman" w:hint="default"/>
      <w:i/>
      <w:iCs/>
      <w:spacing w:val="0"/>
      <w:sz w:val="21"/>
      <w:szCs w:val="21"/>
    </w:rPr>
  </w:style>
  <w:style w:type="character" w:customStyle="1" w:styleId="48">
    <w:name w:val="Основной текст (4)8"/>
    <w:basedOn w:val="41"/>
    <w:rsid w:val="00960E5D"/>
    <w:rPr>
      <w:b/>
      <w:bCs/>
      <w:i/>
      <w:iCs/>
      <w:spacing w:val="0"/>
      <w:sz w:val="21"/>
      <w:szCs w:val="21"/>
      <w:u w:val="single"/>
      <w:shd w:val="clear" w:color="auto" w:fill="FFFFFF"/>
    </w:rPr>
  </w:style>
  <w:style w:type="character" w:customStyle="1" w:styleId="52">
    <w:name w:val="Основной текст + Курсив5"/>
    <w:basedOn w:val="a0"/>
    <w:rsid w:val="00960E5D"/>
    <w:rPr>
      <w:rFonts w:ascii="Times New Roman" w:hAnsi="Times New Roman" w:cs="Times New Roman" w:hint="default"/>
      <w:i/>
      <w:iCs/>
      <w:spacing w:val="0"/>
      <w:sz w:val="21"/>
      <w:szCs w:val="21"/>
    </w:rPr>
  </w:style>
  <w:style w:type="character" w:customStyle="1" w:styleId="10">
    <w:name w:val="Заголовок 1 Знак"/>
    <w:basedOn w:val="a0"/>
    <w:link w:val="1"/>
    <w:rsid w:val="009A4624"/>
    <w:rPr>
      <w:rFonts w:asciiTheme="majorHAnsi" w:eastAsiaTheme="majorEastAsia" w:hAnsiTheme="majorHAnsi" w:cstheme="majorBidi"/>
      <w:b/>
      <w:bCs/>
      <w:color w:val="365F91" w:themeColor="accent1" w:themeShade="BF"/>
      <w:sz w:val="28"/>
      <w:szCs w:val="28"/>
      <w:lang w:eastAsia="ru-RU"/>
    </w:rPr>
  </w:style>
  <w:style w:type="character" w:customStyle="1" w:styleId="40">
    <w:name w:val="Заголовок 4 Знак"/>
    <w:basedOn w:val="a0"/>
    <w:link w:val="4"/>
    <w:semiHidden/>
    <w:rsid w:val="009A4624"/>
    <w:rPr>
      <w:rFonts w:asciiTheme="majorHAnsi" w:eastAsiaTheme="majorEastAsia" w:hAnsiTheme="majorHAnsi" w:cstheme="majorBidi"/>
      <w:b/>
      <w:bCs/>
      <w:i/>
      <w:iCs/>
      <w:color w:val="4F81BD" w:themeColor="accent1"/>
      <w:sz w:val="24"/>
      <w:szCs w:val="24"/>
      <w:lang w:eastAsia="ru-RU"/>
    </w:rPr>
  </w:style>
  <w:style w:type="paragraph" w:customStyle="1" w:styleId="c1">
    <w:name w:val="c1"/>
    <w:basedOn w:val="a"/>
    <w:rsid w:val="00DD0366"/>
    <w:pPr>
      <w:spacing w:before="100" w:beforeAutospacing="1" w:after="100" w:afterAutospacing="1"/>
    </w:pPr>
  </w:style>
  <w:style w:type="character" w:customStyle="1" w:styleId="c2">
    <w:name w:val="c2"/>
    <w:basedOn w:val="a0"/>
    <w:rsid w:val="00DD0366"/>
  </w:style>
  <w:style w:type="character" w:customStyle="1" w:styleId="c0">
    <w:name w:val="c0"/>
    <w:basedOn w:val="a0"/>
    <w:rsid w:val="0001707B"/>
  </w:style>
  <w:style w:type="paragraph" w:customStyle="1" w:styleId="26">
    <w:name w:val="Абзац списка2"/>
    <w:basedOn w:val="a"/>
    <w:qFormat/>
    <w:rsid w:val="002500E9"/>
    <w:pPr>
      <w:suppressAutoHyphens/>
      <w:spacing w:after="200" w:line="360" w:lineRule="auto"/>
      <w:ind w:firstLine="709"/>
      <w:jc w:val="both"/>
    </w:pPr>
    <w:rPr>
      <w:rFonts w:eastAsia="Arial"/>
      <w:kern w:val="2"/>
      <w:szCs w:val="22"/>
      <w:lang w:eastAsia="ar-SA"/>
    </w:rPr>
  </w:style>
  <w:style w:type="character" w:customStyle="1" w:styleId="50">
    <w:name w:val="Заголовок 5 Знак"/>
    <w:basedOn w:val="a0"/>
    <w:link w:val="5"/>
    <w:semiHidden/>
    <w:rsid w:val="006E2B49"/>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6E2B49"/>
    <w:rPr>
      <w:rFonts w:ascii="Calibri" w:eastAsia="Times New Roman" w:hAnsi="Calibri" w:cs="Times New Roman"/>
      <w:b/>
      <w:bCs/>
      <w:lang w:eastAsia="ru-RU"/>
    </w:rPr>
  </w:style>
  <w:style w:type="character" w:customStyle="1" w:styleId="70">
    <w:name w:val="Заголовок 7 Знак"/>
    <w:basedOn w:val="a0"/>
    <w:link w:val="7"/>
    <w:semiHidden/>
    <w:rsid w:val="006E2B49"/>
    <w:rPr>
      <w:rFonts w:asciiTheme="majorHAnsi" w:eastAsiaTheme="majorEastAsia" w:hAnsiTheme="majorHAnsi" w:cstheme="majorBidi"/>
      <w:i/>
      <w:iCs/>
      <w:color w:val="404040" w:themeColor="text1" w:themeTint="BF"/>
      <w:sz w:val="24"/>
      <w:szCs w:val="24"/>
      <w:lang w:eastAsia="ru-RU"/>
    </w:rPr>
  </w:style>
  <w:style w:type="character" w:customStyle="1" w:styleId="80">
    <w:name w:val="Заголовок 8 Знак"/>
    <w:basedOn w:val="a0"/>
    <w:link w:val="8"/>
    <w:semiHidden/>
    <w:rsid w:val="006E2B49"/>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0"/>
    <w:link w:val="9"/>
    <w:semiHidden/>
    <w:rsid w:val="006E2B49"/>
    <w:rPr>
      <w:rFonts w:asciiTheme="majorHAnsi" w:eastAsiaTheme="majorEastAsia" w:hAnsiTheme="majorHAnsi" w:cstheme="majorBidi"/>
      <w:i/>
      <w:iCs/>
      <w:color w:val="404040" w:themeColor="text1" w:themeTint="BF"/>
      <w:sz w:val="20"/>
      <w:szCs w:val="20"/>
      <w:lang w:eastAsia="ru-RU"/>
    </w:rPr>
  </w:style>
  <w:style w:type="character" w:customStyle="1" w:styleId="af8">
    <w:name w:val="Название Знак"/>
    <w:basedOn w:val="a0"/>
    <w:link w:val="af9"/>
    <w:locked/>
    <w:rsid w:val="006E2B49"/>
    <w:rPr>
      <w:rFonts w:ascii="Cambria" w:eastAsia="Times New Roman" w:hAnsi="Cambria" w:cs="Times New Roman"/>
      <w:b/>
      <w:bCs/>
      <w:kern w:val="28"/>
      <w:sz w:val="32"/>
      <w:szCs w:val="32"/>
      <w:lang w:eastAsia="ru-RU"/>
    </w:rPr>
  </w:style>
  <w:style w:type="character" w:customStyle="1" w:styleId="afa">
    <w:name w:val="Основной текст Знак"/>
    <w:basedOn w:val="a0"/>
    <w:link w:val="afb"/>
    <w:semiHidden/>
    <w:locked/>
    <w:rsid w:val="006E2B49"/>
    <w:rPr>
      <w:rFonts w:ascii="Times New Roman" w:eastAsia="Times New Roman" w:hAnsi="Times New Roman" w:cs="SymbolMT"/>
      <w:sz w:val="28"/>
      <w:szCs w:val="20"/>
      <w:lang w:eastAsia="ar-SA"/>
    </w:rPr>
  </w:style>
  <w:style w:type="character" w:customStyle="1" w:styleId="afc">
    <w:name w:val="Подзаголовок Знак"/>
    <w:basedOn w:val="a0"/>
    <w:link w:val="afd"/>
    <w:locked/>
    <w:rsid w:val="006E2B49"/>
    <w:rPr>
      <w:rFonts w:ascii="Cambria" w:eastAsia="Times New Roman" w:hAnsi="Cambria" w:cs="Times New Roman"/>
      <w:sz w:val="24"/>
      <w:szCs w:val="24"/>
      <w:lang w:eastAsia="ru-RU"/>
    </w:rPr>
  </w:style>
  <w:style w:type="character" w:customStyle="1" w:styleId="27">
    <w:name w:val="Цитата 2 Знак"/>
    <w:basedOn w:val="a0"/>
    <w:link w:val="28"/>
    <w:uiPriority w:val="29"/>
    <w:locked/>
    <w:rsid w:val="006E2B49"/>
    <w:rPr>
      <w:rFonts w:ascii="Times New Roman" w:eastAsia="Times New Roman" w:hAnsi="Times New Roman" w:cs="Times New Roman"/>
      <w:i/>
      <w:iCs/>
      <w:color w:val="000000"/>
      <w:sz w:val="24"/>
      <w:szCs w:val="24"/>
      <w:lang w:eastAsia="ru-RU"/>
    </w:rPr>
  </w:style>
  <w:style w:type="character" w:styleId="afe">
    <w:name w:val="Subtle Emphasis"/>
    <w:uiPriority w:val="19"/>
    <w:qFormat/>
    <w:rsid w:val="006E2B49"/>
    <w:rPr>
      <w:i/>
      <w:iCs/>
      <w:color w:val="808080"/>
    </w:rPr>
  </w:style>
  <w:style w:type="character" w:styleId="aff">
    <w:name w:val="Intense Emphasis"/>
    <w:uiPriority w:val="21"/>
    <w:qFormat/>
    <w:rsid w:val="006E2B49"/>
    <w:rPr>
      <w:b/>
      <w:bCs/>
      <w:i/>
      <w:iCs/>
      <w:color w:val="4F81BD"/>
    </w:rPr>
  </w:style>
  <w:style w:type="character" w:styleId="aff0">
    <w:name w:val="Subtle Reference"/>
    <w:uiPriority w:val="31"/>
    <w:qFormat/>
    <w:rsid w:val="006E2B49"/>
    <w:rPr>
      <w:smallCaps/>
      <w:color w:val="C0504D"/>
      <w:u w:val="single"/>
    </w:rPr>
  </w:style>
  <w:style w:type="character" w:styleId="aff1">
    <w:name w:val="Intense Reference"/>
    <w:uiPriority w:val="32"/>
    <w:qFormat/>
    <w:rsid w:val="006E2B49"/>
    <w:rPr>
      <w:b/>
      <w:bCs/>
      <w:smallCaps/>
      <w:color w:val="C0504D"/>
      <w:spacing w:val="5"/>
      <w:u w:val="single"/>
    </w:rPr>
  </w:style>
  <w:style w:type="character" w:styleId="aff2">
    <w:name w:val="Book Title"/>
    <w:uiPriority w:val="33"/>
    <w:qFormat/>
    <w:rsid w:val="006E2B49"/>
    <w:rPr>
      <w:b/>
      <w:bCs/>
      <w:smallCaps/>
      <w:spacing w:val="5"/>
    </w:rPr>
  </w:style>
  <w:style w:type="character" w:customStyle="1" w:styleId="71">
    <w:name w:val="Заголовок 7 Знак1"/>
    <w:basedOn w:val="a0"/>
    <w:semiHidden/>
    <w:rsid w:val="006E2B49"/>
    <w:rPr>
      <w:rFonts w:asciiTheme="majorHAnsi" w:eastAsiaTheme="majorEastAsia" w:hAnsiTheme="majorHAnsi" w:cstheme="majorBidi"/>
      <w:i/>
      <w:iCs/>
      <w:color w:val="404040" w:themeColor="text1" w:themeTint="BF"/>
      <w:sz w:val="24"/>
      <w:szCs w:val="24"/>
      <w:lang w:eastAsia="ru-RU"/>
    </w:rPr>
  </w:style>
  <w:style w:type="character" w:customStyle="1" w:styleId="810">
    <w:name w:val="Заголовок 8 Знак1"/>
    <w:basedOn w:val="a0"/>
    <w:semiHidden/>
    <w:rsid w:val="006E2B49"/>
    <w:rPr>
      <w:rFonts w:asciiTheme="majorHAnsi" w:eastAsiaTheme="majorEastAsia" w:hAnsiTheme="majorHAnsi" w:cstheme="majorBidi"/>
      <w:color w:val="404040" w:themeColor="text1" w:themeTint="BF"/>
      <w:lang w:eastAsia="ru-RU"/>
    </w:rPr>
  </w:style>
  <w:style w:type="character" w:customStyle="1" w:styleId="91">
    <w:name w:val="Заголовок 9 Знак1"/>
    <w:basedOn w:val="a0"/>
    <w:semiHidden/>
    <w:rsid w:val="006E2B49"/>
    <w:rPr>
      <w:rFonts w:asciiTheme="majorHAnsi" w:eastAsiaTheme="majorEastAsia" w:hAnsiTheme="majorHAnsi" w:cstheme="majorBidi"/>
      <w:i/>
      <w:iCs/>
      <w:color w:val="404040" w:themeColor="text1" w:themeTint="BF"/>
      <w:lang w:eastAsia="ru-RU"/>
    </w:rPr>
  </w:style>
  <w:style w:type="character" w:customStyle="1" w:styleId="1a">
    <w:name w:val="Основной текст с отступом Знак1"/>
    <w:basedOn w:val="a0"/>
    <w:semiHidden/>
    <w:rsid w:val="006E2B49"/>
    <w:rPr>
      <w:rFonts w:ascii="Times New Roman" w:eastAsia="Times New Roman" w:hAnsi="Times New Roman" w:cs="Times New Roman"/>
      <w:sz w:val="24"/>
      <w:szCs w:val="24"/>
      <w:lang w:eastAsia="ru-RU"/>
    </w:rPr>
  </w:style>
  <w:style w:type="character" w:customStyle="1" w:styleId="1b">
    <w:name w:val="Выделенная цитата Знак1"/>
    <w:basedOn w:val="a0"/>
    <w:uiPriority w:val="30"/>
    <w:rsid w:val="006E2B49"/>
    <w:rPr>
      <w:rFonts w:ascii="Times New Roman" w:eastAsia="Times New Roman" w:hAnsi="Times New Roman" w:cs="Times New Roman"/>
      <w:b/>
      <w:bCs/>
      <w:i/>
      <w:iCs/>
      <w:color w:val="4F81BD" w:themeColor="accent1"/>
      <w:sz w:val="24"/>
      <w:szCs w:val="24"/>
      <w:lang w:eastAsia="ru-RU"/>
    </w:rPr>
  </w:style>
  <w:style w:type="paragraph" w:styleId="afb">
    <w:name w:val="Body Text"/>
    <w:basedOn w:val="a"/>
    <w:link w:val="afa"/>
    <w:semiHidden/>
    <w:unhideWhenUsed/>
    <w:rsid w:val="006E2B49"/>
    <w:pPr>
      <w:spacing w:after="120"/>
    </w:pPr>
    <w:rPr>
      <w:rFonts w:cs="SymbolMT"/>
      <w:sz w:val="28"/>
      <w:szCs w:val="20"/>
      <w:lang w:eastAsia="ar-SA"/>
    </w:rPr>
  </w:style>
  <w:style w:type="character" w:customStyle="1" w:styleId="1c">
    <w:name w:val="Основной текст Знак1"/>
    <w:basedOn w:val="a0"/>
    <w:semiHidden/>
    <w:rsid w:val="006E2B49"/>
    <w:rPr>
      <w:rFonts w:ascii="Times New Roman" w:eastAsia="Times New Roman" w:hAnsi="Times New Roman" w:cs="Times New Roman"/>
      <w:sz w:val="24"/>
      <w:szCs w:val="24"/>
      <w:lang w:eastAsia="ru-RU"/>
    </w:rPr>
  </w:style>
  <w:style w:type="character" w:customStyle="1" w:styleId="wrc01">
    <w:name w:val="wrc01"/>
    <w:basedOn w:val="a0"/>
    <w:rsid w:val="006E2B49"/>
    <w:rPr>
      <w:vanish/>
      <w:webHidden w:val="0"/>
      <w:specVanish/>
    </w:rPr>
  </w:style>
  <w:style w:type="paragraph" w:styleId="af9">
    <w:name w:val="Title"/>
    <w:basedOn w:val="a"/>
    <w:next w:val="a"/>
    <w:link w:val="af8"/>
    <w:qFormat/>
    <w:rsid w:val="006E2B49"/>
    <w:pPr>
      <w:pBdr>
        <w:bottom w:val="single" w:sz="8" w:space="4" w:color="4F81BD" w:themeColor="accent1"/>
      </w:pBdr>
      <w:spacing w:after="300"/>
      <w:contextualSpacing/>
    </w:pPr>
    <w:rPr>
      <w:rFonts w:ascii="Cambria" w:hAnsi="Cambria"/>
      <w:b/>
      <w:bCs/>
      <w:kern w:val="28"/>
      <w:sz w:val="32"/>
      <w:szCs w:val="32"/>
    </w:rPr>
  </w:style>
  <w:style w:type="character" w:customStyle="1" w:styleId="1d">
    <w:name w:val="Название Знак1"/>
    <w:basedOn w:val="a0"/>
    <w:rsid w:val="006E2B49"/>
    <w:rPr>
      <w:rFonts w:asciiTheme="majorHAnsi" w:eastAsiaTheme="majorEastAsia" w:hAnsiTheme="majorHAnsi" w:cstheme="majorBidi"/>
      <w:color w:val="17365D" w:themeColor="text2" w:themeShade="BF"/>
      <w:spacing w:val="5"/>
      <w:kern w:val="28"/>
      <w:sz w:val="52"/>
      <w:szCs w:val="52"/>
      <w:lang w:eastAsia="ru-RU"/>
    </w:rPr>
  </w:style>
  <w:style w:type="paragraph" w:styleId="afd">
    <w:name w:val="Subtitle"/>
    <w:basedOn w:val="a"/>
    <w:next w:val="a"/>
    <w:link w:val="afc"/>
    <w:qFormat/>
    <w:rsid w:val="006E2B49"/>
    <w:pPr>
      <w:numPr>
        <w:ilvl w:val="1"/>
      </w:numPr>
    </w:pPr>
    <w:rPr>
      <w:rFonts w:ascii="Cambria" w:hAnsi="Cambria"/>
    </w:rPr>
  </w:style>
  <w:style w:type="character" w:customStyle="1" w:styleId="1e">
    <w:name w:val="Подзаголовок Знак1"/>
    <w:basedOn w:val="a0"/>
    <w:rsid w:val="006E2B49"/>
    <w:rPr>
      <w:rFonts w:asciiTheme="majorHAnsi" w:eastAsiaTheme="majorEastAsia" w:hAnsiTheme="majorHAnsi" w:cstheme="majorBidi"/>
      <w:i/>
      <w:iCs/>
      <w:color w:val="4F81BD" w:themeColor="accent1"/>
      <w:spacing w:val="15"/>
      <w:sz w:val="24"/>
      <w:szCs w:val="24"/>
      <w:lang w:eastAsia="ru-RU"/>
    </w:rPr>
  </w:style>
  <w:style w:type="paragraph" w:styleId="28">
    <w:name w:val="Quote"/>
    <w:basedOn w:val="a"/>
    <w:next w:val="a"/>
    <w:link w:val="27"/>
    <w:uiPriority w:val="29"/>
    <w:qFormat/>
    <w:rsid w:val="006E2B49"/>
    <w:rPr>
      <w:i/>
      <w:iCs/>
      <w:color w:val="000000"/>
    </w:rPr>
  </w:style>
  <w:style w:type="character" w:customStyle="1" w:styleId="212">
    <w:name w:val="Цитата 2 Знак1"/>
    <w:basedOn w:val="a0"/>
    <w:uiPriority w:val="29"/>
    <w:rsid w:val="006E2B49"/>
    <w:rPr>
      <w:rFonts w:ascii="Times New Roman" w:eastAsia="Times New Roman" w:hAnsi="Times New Roman" w:cs="Times New Roman"/>
      <w:i/>
      <w:iCs/>
      <w:color w:val="000000" w:themeColor="text1"/>
      <w:sz w:val="24"/>
      <w:szCs w:val="24"/>
      <w:lang w:eastAsia="ru-RU"/>
    </w:rPr>
  </w:style>
  <w:style w:type="table" w:customStyle="1" w:styleId="1f">
    <w:name w:val="Сетка таблицы1"/>
    <w:basedOn w:val="a1"/>
    <w:uiPriority w:val="59"/>
    <w:rsid w:val="006E2B4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quest">
    <w:name w:val="quest"/>
    <w:basedOn w:val="a"/>
    <w:rsid w:val="00DA0314"/>
    <w:pPr>
      <w:spacing w:before="100" w:beforeAutospacing="1" w:after="100" w:afterAutospacing="1"/>
    </w:pPr>
  </w:style>
  <w:style w:type="numbering" w:customStyle="1" w:styleId="34">
    <w:name w:val="Нет списка3"/>
    <w:next w:val="a2"/>
    <w:uiPriority w:val="99"/>
    <w:semiHidden/>
    <w:unhideWhenUsed/>
    <w:rsid w:val="0051328E"/>
  </w:style>
  <w:style w:type="character" w:customStyle="1" w:styleId="probnums">
    <w:name w:val="prob_nums"/>
    <w:basedOn w:val="a0"/>
    <w:rsid w:val="0051328E"/>
  </w:style>
  <w:style w:type="paragraph" w:customStyle="1" w:styleId="leftmargin">
    <w:name w:val="left_margin"/>
    <w:basedOn w:val="a"/>
    <w:rsid w:val="0051328E"/>
    <w:pPr>
      <w:spacing w:before="100" w:beforeAutospacing="1" w:after="100" w:afterAutospacing="1"/>
    </w:pPr>
  </w:style>
  <w:style w:type="character" w:customStyle="1" w:styleId="shareph">
    <w:name w:val="share_ph"/>
    <w:basedOn w:val="a0"/>
    <w:rsid w:val="0051328E"/>
  </w:style>
  <w:style w:type="character" w:customStyle="1" w:styleId="apple-converted-space">
    <w:name w:val="apple-converted-space"/>
    <w:basedOn w:val="a0"/>
    <w:rsid w:val="00A92F36"/>
  </w:style>
  <w:style w:type="paragraph" w:styleId="z-">
    <w:name w:val="HTML Top of Form"/>
    <w:basedOn w:val="a"/>
    <w:next w:val="a"/>
    <w:link w:val="z-0"/>
    <w:hidden/>
    <w:uiPriority w:val="99"/>
    <w:semiHidden/>
    <w:unhideWhenUsed/>
    <w:rsid w:val="007849C2"/>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7849C2"/>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7849C2"/>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7849C2"/>
    <w:rPr>
      <w:rFonts w:ascii="Arial" w:eastAsia="Times New Roman" w:hAnsi="Arial" w:cs="Arial"/>
      <w:vanish/>
      <w:sz w:val="16"/>
      <w:szCs w:val="16"/>
      <w:lang w:eastAsia="ru-RU"/>
    </w:rPr>
  </w:style>
  <w:style w:type="character" w:customStyle="1" w:styleId="walk">
    <w:name w:val="walk"/>
    <w:basedOn w:val="a0"/>
    <w:rsid w:val="007849C2"/>
  </w:style>
  <w:style w:type="character" w:customStyle="1" w:styleId="walkselected">
    <w:name w:val="walkselected"/>
    <w:basedOn w:val="a0"/>
    <w:rsid w:val="007849C2"/>
  </w:style>
  <w:style w:type="character" w:styleId="aff3">
    <w:name w:val="Emphasis"/>
    <w:basedOn w:val="a0"/>
    <w:uiPriority w:val="20"/>
    <w:qFormat/>
    <w:rsid w:val="00802457"/>
    <w:rPr>
      <w:i/>
      <w:iCs/>
    </w:rPr>
  </w:style>
  <w:style w:type="paragraph" w:customStyle="1" w:styleId="aff4">
    <w:name w:val="Текст в заданном формате"/>
    <w:basedOn w:val="a"/>
    <w:rsid w:val="008856FD"/>
    <w:pPr>
      <w:widowControl w:val="0"/>
      <w:suppressAutoHyphens/>
    </w:pPr>
    <w:rPr>
      <w:sz w:val="20"/>
      <w:szCs w:val="20"/>
      <w:lang w:bidi="ru-RU"/>
    </w:rPr>
  </w:style>
  <w:style w:type="character" w:customStyle="1" w:styleId="articleseperator">
    <w:name w:val="article_seperator"/>
    <w:basedOn w:val="a0"/>
    <w:rsid w:val="00BE1963"/>
  </w:style>
  <w:style w:type="paragraph" w:customStyle="1" w:styleId="1f0">
    <w:name w:val="Без интервала1"/>
    <w:rsid w:val="00113B02"/>
    <w:pPr>
      <w:spacing w:after="0" w:line="240" w:lineRule="auto"/>
    </w:pPr>
    <w:rPr>
      <w:rFonts w:ascii="Times New Roman" w:eastAsia="Calibri" w:hAnsi="Times New Roman" w:cs="Times New Roman"/>
      <w:sz w:val="20"/>
      <w:szCs w:val="20"/>
      <w:lang w:eastAsia="ru-RU"/>
    </w:rPr>
  </w:style>
  <w:style w:type="character" w:customStyle="1" w:styleId="p">
    <w:name w:val="p"/>
    <w:basedOn w:val="a0"/>
    <w:rsid w:val="00A3207B"/>
  </w:style>
  <w:style w:type="character" w:customStyle="1" w:styleId="path-separator">
    <w:name w:val="path-separator"/>
    <w:basedOn w:val="a0"/>
    <w:rsid w:val="00A50ED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669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A462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9918F2"/>
    <w:pPr>
      <w:keepNext/>
      <w:spacing w:before="240" w:after="60" w:line="276" w:lineRule="auto"/>
      <w:outlineLvl w:val="1"/>
    </w:pPr>
    <w:rPr>
      <w:rFonts w:ascii="Arial" w:eastAsia="Calibri" w:hAnsi="Arial" w:cs="Arial"/>
      <w:b/>
      <w:bCs/>
      <w:i/>
      <w:iCs/>
      <w:sz w:val="28"/>
      <w:szCs w:val="28"/>
      <w:lang w:eastAsia="en-US"/>
    </w:rPr>
  </w:style>
  <w:style w:type="paragraph" w:styleId="3">
    <w:name w:val="heading 3"/>
    <w:basedOn w:val="a"/>
    <w:link w:val="30"/>
    <w:uiPriority w:val="9"/>
    <w:semiHidden/>
    <w:unhideWhenUsed/>
    <w:qFormat/>
    <w:rsid w:val="009918F2"/>
    <w:pPr>
      <w:spacing w:before="100" w:beforeAutospacing="1" w:after="100" w:afterAutospacing="1"/>
      <w:outlineLvl w:val="2"/>
    </w:pPr>
    <w:rPr>
      <w:b/>
      <w:bCs/>
      <w:sz w:val="27"/>
      <w:szCs w:val="27"/>
    </w:rPr>
  </w:style>
  <w:style w:type="paragraph" w:styleId="4">
    <w:name w:val="heading 4"/>
    <w:basedOn w:val="a"/>
    <w:next w:val="a"/>
    <w:link w:val="40"/>
    <w:semiHidden/>
    <w:unhideWhenUsed/>
    <w:qFormat/>
    <w:rsid w:val="009A4624"/>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semiHidden/>
    <w:unhideWhenUsed/>
    <w:qFormat/>
    <w:rsid w:val="006E2B49"/>
    <w:pPr>
      <w:spacing w:before="240" w:after="60"/>
      <w:outlineLvl w:val="4"/>
    </w:pPr>
    <w:rPr>
      <w:rFonts w:ascii="Calibri" w:hAnsi="Calibri"/>
      <w:b/>
      <w:bCs/>
      <w:i/>
      <w:iCs/>
      <w:sz w:val="26"/>
      <w:szCs w:val="26"/>
    </w:rPr>
  </w:style>
  <w:style w:type="paragraph" w:styleId="6">
    <w:name w:val="heading 6"/>
    <w:basedOn w:val="a"/>
    <w:next w:val="a"/>
    <w:link w:val="60"/>
    <w:semiHidden/>
    <w:unhideWhenUsed/>
    <w:qFormat/>
    <w:rsid w:val="006E2B49"/>
    <w:pPr>
      <w:spacing w:before="240" w:after="60"/>
      <w:outlineLvl w:val="5"/>
    </w:pPr>
    <w:rPr>
      <w:rFonts w:ascii="Calibri" w:hAnsi="Calibri"/>
      <w:b/>
      <w:bCs/>
      <w:sz w:val="22"/>
      <w:szCs w:val="22"/>
    </w:rPr>
  </w:style>
  <w:style w:type="paragraph" w:styleId="7">
    <w:name w:val="heading 7"/>
    <w:basedOn w:val="a"/>
    <w:next w:val="a"/>
    <w:link w:val="70"/>
    <w:semiHidden/>
    <w:unhideWhenUsed/>
    <w:qFormat/>
    <w:rsid w:val="006E2B49"/>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semiHidden/>
    <w:unhideWhenUsed/>
    <w:qFormat/>
    <w:rsid w:val="006E2B49"/>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semiHidden/>
    <w:unhideWhenUsed/>
    <w:qFormat/>
    <w:rsid w:val="006E2B4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9A108B"/>
    <w:pPr>
      <w:ind w:left="720"/>
      <w:contextualSpacing/>
    </w:pPr>
  </w:style>
  <w:style w:type="paragraph" w:styleId="a4">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867B62"/>
    <w:pPr>
      <w:spacing w:before="100" w:beforeAutospacing="1" w:after="100" w:afterAutospacing="1"/>
    </w:pPr>
  </w:style>
  <w:style w:type="character" w:customStyle="1" w:styleId="20">
    <w:name w:val="Заголовок 2 Знак"/>
    <w:basedOn w:val="a0"/>
    <w:link w:val="2"/>
    <w:rsid w:val="009918F2"/>
    <w:rPr>
      <w:rFonts w:ascii="Arial" w:eastAsia="Calibri" w:hAnsi="Arial" w:cs="Arial"/>
      <w:b/>
      <w:bCs/>
      <w:i/>
      <w:iCs/>
      <w:sz w:val="28"/>
      <w:szCs w:val="28"/>
    </w:rPr>
  </w:style>
  <w:style w:type="character" w:customStyle="1" w:styleId="30">
    <w:name w:val="Заголовок 3 Знак"/>
    <w:basedOn w:val="a0"/>
    <w:link w:val="3"/>
    <w:uiPriority w:val="9"/>
    <w:semiHidden/>
    <w:rsid w:val="009918F2"/>
    <w:rPr>
      <w:rFonts w:ascii="Times New Roman" w:eastAsia="Times New Roman" w:hAnsi="Times New Roman" w:cs="Times New Roman"/>
      <w:b/>
      <w:bCs/>
      <w:sz w:val="27"/>
      <w:szCs w:val="27"/>
      <w:lang w:eastAsia="ru-RU"/>
    </w:rPr>
  </w:style>
  <w:style w:type="numbering" w:customStyle="1" w:styleId="11">
    <w:name w:val="Нет списка1"/>
    <w:next w:val="a2"/>
    <w:uiPriority w:val="99"/>
    <w:semiHidden/>
    <w:unhideWhenUsed/>
    <w:rsid w:val="009918F2"/>
  </w:style>
  <w:style w:type="character" w:styleId="a5">
    <w:name w:val="Hyperlink"/>
    <w:basedOn w:val="a0"/>
    <w:uiPriority w:val="99"/>
    <w:semiHidden/>
    <w:unhideWhenUsed/>
    <w:rsid w:val="009918F2"/>
    <w:rPr>
      <w:rFonts w:ascii="Times New Roman" w:hAnsi="Times New Roman" w:cs="Times New Roman" w:hint="default"/>
      <w:color w:val="0000FF"/>
      <w:u w:val="single"/>
    </w:rPr>
  </w:style>
  <w:style w:type="character" w:styleId="a6">
    <w:name w:val="FollowedHyperlink"/>
    <w:basedOn w:val="a0"/>
    <w:uiPriority w:val="99"/>
    <w:semiHidden/>
    <w:unhideWhenUsed/>
    <w:rsid w:val="009918F2"/>
    <w:rPr>
      <w:color w:val="800080" w:themeColor="followedHyperlink"/>
      <w:u w:val="single"/>
    </w:rPr>
  </w:style>
  <w:style w:type="paragraph" w:styleId="a7">
    <w:name w:val="Body Text Indent"/>
    <w:basedOn w:val="a"/>
    <w:link w:val="a8"/>
    <w:semiHidden/>
    <w:unhideWhenUsed/>
    <w:rsid w:val="009918F2"/>
    <w:pPr>
      <w:spacing w:after="120" w:line="276" w:lineRule="auto"/>
      <w:ind w:left="283"/>
    </w:pPr>
    <w:rPr>
      <w:rFonts w:ascii="Calibri" w:hAnsi="Calibri"/>
      <w:sz w:val="22"/>
      <w:szCs w:val="22"/>
    </w:rPr>
  </w:style>
  <w:style w:type="character" w:customStyle="1" w:styleId="a8">
    <w:name w:val="Основной текст с отступом Знак"/>
    <w:basedOn w:val="a0"/>
    <w:link w:val="a7"/>
    <w:semiHidden/>
    <w:rsid w:val="009918F2"/>
    <w:rPr>
      <w:rFonts w:ascii="Calibri" w:eastAsia="Times New Roman" w:hAnsi="Calibri" w:cs="Times New Roman"/>
      <w:lang w:eastAsia="ru-RU"/>
    </w:rPr>
  </w:style>
  <w:style w:type="paragraph" w:styleId="a9">
    <w:name w:val="Intense Quote"/>
    <w:basedOn w:val="a"/>
    <w:next w:val="a"/>
    <w:link w:val="aa"/>
    <w:uiPriority w:val="30"/>
    <w:qFormat/>
    <w:rsid w:val="009918F2"/>
    <w:pPr>
      <w:widowControl w:val="0"/>
      <w:pBdr>
        <w:bottom w:val="single" w:sz="4" w:space="4" w:color="4F81BD"/>
      </w:pBdr>
      <w:autoSpaceDE w:val="0"/>
      <w:autoSpaceDN w:val="0"/>
      <w:adjustRightInd w:val="0"/>
      <w:spacing w:before="200" w:after="280"/>
      <w:ind w:left="936" w:right="936"/>
    </w:pPr>
    <w:rPr>
      <w:b/>
      <w:bCs/>
      <w:i/>
      <w:iCs/>
      <w:color w:val="4F81BD"/>
      <w:sz w:val="20"/>
      <w:szCs w:val="20"/>
    </w:rPr>
  </w:style>
  <w:style w:type="character" w:customStyle="1" w:styleId="aa">
    <w:name w:val="Выделенная цитата Знак"/>
    <w:basedOn w:val="a0"/>
    <w:link w:val="a9"/>
    <w:uiPriority w:val="30"/>
    <w:rsid w:val="009918F2"/>
    <w:rPr>
      <w:rFonts w:ascii="Times New Roman" w:eastAsia="Times New Roman" w:hAnsi="Times New Roman" w:cs="Times New Roman"/>
      <w:b/>
      <w:bCs/>
      <w:i/>
      <w:iCs/>
      <w:color w:val="4F81BD"/>
      <w:sz w:val="20"/>
      <w:szCs w:val="20"/>
      <w:lang w:eastAsia="ru-RU"/>
    </w:rPr>
  </w:style>
  <w:style w:type="paragraph" w:customStyle="1" w:styleId="c4c14">
    <w:name w:val="c4 c14"/>
    <w:basedOn w:val="a"/>
    <w:qFormat/>
    <w:rsid w:val="009918F2"/>
    <w:pPr>
      <w:spacing w:before="90" w:after="90"/>
    </w:pPr>
  </w:style>
  <w:style w:type="paragraph" w:customStyle="1" w:styleId="c4c10c8">
    <w:name w:val="c4 c10 c8"/>
    <w:basedOn w:val="a"/>
    <w:qFormat/>
    <w:rsid w:val="009918F2"/>
    <w:pPr>
      <w:spacing w:before="90" w:after="90"/>
    </w:pPr>
  </w:style>
  <w:style w:type="paragraph" w:customStyle="1" w:styleId="c4">
    <w:name w:val="c4"/>
    <w:basedOn w:val="a"/>
    <w:qFormat/>
    <w:rsid w:val="009918F2"/>
    <w:pPr>
      <w:spacing w:before="90" w:after="90"/>
    </w:pPr>
  </w:style>
  <w:style w:type="paragraph" w:customStyle="1" w:styleId="c4c6">
    <w:name w:val="c4 c6"/>
    <w:basedOn w:val="a"/>
    <w:qFormat/>
    <w:rsid w:val="009918F2"/>
    <w:pPr>
      <w:spacing w:before="90" w:after="90"/>
    </w:pPr>
  </w:style>
  <w:style w:type="character" w:customStyle="1" w:styleId="c13">
    <w:name w:val="c13"/>
    <w:basedOn w:val="a0"/>
    <w:rsid w:val="009918F2"/>
  </w:style>
  <w:style w:type="character" w:customStyle="1" w:styleId="butback1">
    <w:name w:val="butback1"/>
    <w:basedOn w:val="a0"/>
    <w:rsid w:val="009918F2"/>
    <w:rPr>
      <w:color w:val="666666"/>
    </w:rPr>
  </w:style>
  <w:style w:type="character" w:customStyle="1" w:styleId="submenu-table">
    <w:name w:val="submenu-table"/>
    <w:basedOn w:val="a0"/>
    <w:rsid w:val="009918F2"/>
  </w:style>
  <w:style w:type="character" w:customStyle="1" w:styleId="c9">
    <w:name w:val="c9"/>
    <w:basedOn w:val="a0"/>
    <w:rsid w:val="009918F2"/>
  </w:style>
  <w:style w:type="character" w:customStyle="1" w:styleId="url1">
    <w:name w:val="url1"/>
    <w:basedOn w:val="a0"/>
    <w:rsid w:val="009918F2"/>
    <w:rPr>
      <w:rFonts w:ascii="Arial" w:hAnsi="Arial" w:cs="Arial" w:hint="default"/>
      <w:strike w:val="0"/>
      <w:dstrike w:val="0"/>
      <w:sz w:val="15"/>
      <w:szCs w:val="15"/>
      <w:u w:val="none"/>
      <w:effect w:val="none"/>
    </w:rPr>
  </w:style>
  <w:style w:type="character" w:customStyle="1" w:styleId="FontStyle17">
    <w:name w:val="Font Style17"/>
    <w:basedOn w:val="a0"/>
    <w:rsid w:val="009918F2"/>
    <w:rPr>
      <w:rFonts w:ascii="Arial" w:hAnsi="Arial" w:cs="Arial" w:hint="default"/>
      <w:sz w:val="20"/>
      <w:szCs w:val="20"/>
    </w:rPr>
  </w:style>
  <w:style w:type="character" w:styleId="ab">
    <w:name w:val="Strong"/>
    <w:basedOn w:val="a0"/>
    <w:uiPriority w:val="22"/>
    <w:qFormat/>
    <w:rsid w:val="009918F2"/>
    <w:rPr>
      <w:b/>
      <w:bCs/>
    </w:rPr>
  </w:style>
  <w:style w:type="numbering" w:customStyle="1" w:styleId="21">
    <w:name w:val="Нет списка2"/>
    <w:next w:val="a2"/>
    <w:semiHidden/>
    <w:rsid w:val="009918F2"/>
  </w:style>
  <w:style w:type="table" w:styleId="ac">
    <w:name w:val="Table Grid"/>
    <w:basedOn w:val="a1"/>
    <w:rsid w:val="009918F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d">
    <w:name w:val="Верхний колонтитул Знак"/>
    <w:basedOn w:val="a0"/>
    <w:link w:val="ae"/>
    <w:uiPriority w:val="99"/>
    <w:semiHidden/>
    <w:locked/>
    <w:rsid w:val="00960E5D"/>
  </w:style>
  <w:style w:type="character" w:customStyle="1" w:styleId="af">
    <w:name w:val="Нижний колонтитул Знак"/>
    <w:basedOn w:val="a0"/>
    <w:link w:val="af0"/>
    <w:uiPriority w:val="99"/>
    <w:semiHidden/>
    <w:locked/>
    <w:rsid w:val="00960E5D"/>
  </w:style>
  <w:style w:type="character" w:customStyle="1" w:styleId="22">
    <w:name w:val="Основной текст с отступом 2 Знак"/>
    <w:basedOn w:val="a0"/>
    <w:link w:val="23"/>
    <w:semiHidden/>
    <w:locked/>
    <w:rsid w:val="00960E5D"/>
    <w:rPr>
      <w:sz w:val="24"/>
      <w:szCs w:val="24"/>
    </w:rPr>
  </w:style>
  <w:style w:type="character" w:customStyle="1" w:styleId="af1">
    <w:name w:val="Текст выноски Знак"/>
    <w:basedOn w:val="a0"/>
    <w:link w:val="af2"/>
    <w:semiHidden/>
    <w:locked/>
    <w:rsid w:val="00960E5D"/>
    <w:rPr>
      <w:rFonts w:ascii="Tahoma" w:eastAsia="Calibri" w:hAnsi="Tahoma" w:cs="Tahoma"/>
      <w:sz w:val="16"/>
      <w:szCs w:val="16"/>
    </w:rPr>
  </w:style>
  <w:style w:type="character" w:customStyle="1" w:styleId="ListParagraphChar">
    <w:name w:val="List Paragraph Char"/>
    <w:basedOn w:val="a0"/>
    <w:link w:val="12"/>
    <w:locked/>
    <w:rsid w:val="00960E5D"/>
    <w:rPr>
      <w:sz w:val="24"/>
      <w:szCs w:val="24"/>
    </w:rPr>
  </w:style>
  <w:style w:type="paragraph" w:customStyle="1" w:styleId="12">
    <w:name w:val="Абзац списка1"/>
    <w:basedOn w:val="a"/>
    <w:link w:val="ListParagraphChar"/>
    <w:qFormat/>
    <w:rsid w:val="00960E5D"/>
    <w:pPr>
      <w:ind w:left="708"/>
    </w:pPr>
    <w:rPr>
      <w:rFonts w:asciiTheme="minorHAnsi" w:eastAsiaTheme="minorHAnsi" w:hAnsiTheme="minorHAnsi" w:cstheme="minorBidi"/>
      <w:lang w:eastAsia="en-US"/>
    </w:rPr>
  </w:style>
  <w:style w:type="character" w:customStyle="1" w:styleId="af3">
    <w:name w:val="Основной текст_"/>
    <w:basedOn w:val="a0"/>
    <w:link w:val="13"/>
    <w:uiPriority w:val="99"/>
    <w:locked/>
    <w:rsid w:val="00960E5D"/>
    <w:rPr>
      <w:sz w:val="23"/>
      <w:szCs w:val="23"/>
      <w:shd w:val="clear" w:color="auto" w:fill="FFFFFF"/>
    </w:rPr>
  </w:style>
  <w:style w:type="paragraph" w:customStyle="1" w:styleId="13">
    <w:name w:val="Основной текст1"/>
    <w:basedOn w:val="a"/>
    <w:link w:val="af3"/>
    <w:uiPriority w:val="99"/>
    <w:qFormat/>
    <w:rsid w:val="00960E5D"/>
    <w:pPr>
      <w:widowControl w:val="0"/>
      <w:shd w:val="clear" w:color="auto" w:fill="FFFFFF"/>
      <w:spacing w:before="360" w:line="283" w:lineRule="exact"/>
      <w:jc w:val="both"/>
    </w:pPr>
    <w:rPr>
      <w:rFonts w:asciiTheme="minorHAnsi" w:eastAsiaTheme="minorHAnsi" w:hAnsiTheme="minorHAnsi" w:cstheme="minorBidi"/>
      <w:sz w:val="23"/>
      <w:szCs w:val="23"/>
      <w:lang w:eastAsia="en-US"/>
    </w:rPr>
  </w:style>
  <w:style w:type="character" w:customStyle="1" w:styleId="120">
    <w:name w:val="Заголовок №1 (2)_"/>
    <w:basedOn w:val="a0"/>
    <w:link w:val="121"/>
    <w:locked/>
    <w:rsid w:val="00960E5D"/>
    <w:rPr>
      <w:b/>
      <w:bCs/>
      <w:spacing w:val="-10"/>
      <w:sz w:val="25"/>
      <w:szCs w:val="25"/>
      <w:shd w:val="clear" w:color="auto" w:fill="FFFFFF"/>
    </w:rPr>
  </w:style>
  <w:style w:type="paragraph" w:customStyle="1" w:styleId="121">
    <w:name w:val="Заголовок №1 (2)"/>
    <w:basedOn w:val="a"/>
    <w:link w:val="120"/>
    <w:qFormat/>
    <w:rsid w:val="00960E5D"/>
    <w:pPr>
      <w:widowControl w:val="0"/>
      <w:shd w:val="clear" w:color="auto" w:fill="FFFFFF"/>
      <w:spacing w:after="120" w:line="283" w:lineRule="exact"/>
      <w:jc w:val="center"/>
      <w:outlineLvl w:val="0"/>
    </w:pPr>
    <w:rPr>
      <w:rFonts w:asciiTheme="minorHAnsi" w:eastAsiaTheme="minorHAnsi" w:hAnsiTheme="minorHAnsi" w:cstheme="minorBidi"/>
      <w:b/>
      <w:bCs/>
      <w:spacing w:val="-10"/>
      <w:sz w:val="25"/>
      <w:szCs w:val="25"/>
      <w:lang w:eastAsia="en-US"/>
    </w:rPr>
  </w:style>
  <w:style w:type="character" w:customStyle="1" w:styleId="31">
    <w:name w:val="Основной текст (3)_"/>
    <w:basedOn w:val="a0"/>
    <w:link w:val="32"/>
    <w:locked/>
    <w:rsid w:val="00960E5D"/>
    <w:rPr>
      <w:i/>
      <w:iCs/>
      <w:spacing w:val="-10"/>
      <w:sz w:val="23"/>
      <w:szCs w:val="23"/>
      <w:shd w:val="clear" w:color="auto" w:fill="FFFFFF"/>
    </w:rPr>
  </w:style>
  <w:style w:type="paragraph" w:customStyle="1" w:styleId="32">
    <w:name w:val="Основной текст (3)"/>
    <w:basedOn w:val="a"/>
    <w:link w:val="31"/>
    <w:qFormat/>
    <w:rsid w:val="00960E5D"/>
    <w:pPr>
      <w:widowControl w:val="0"/>
      <w:shd w:val="clear" w:color="auto" w:fill="FFFFFF"/>
      <w:spacing w:line="288" w:lineRule="exact"/>
      <w:ind w:firstLine="360"/>
      <w:jc w:val="both"/>
    </w:pPr>
    <w:rPr>
      <w:rFonts w:asciiTheme="minorHAnsi" w:eastAsiaTheme="minorHAnsi" w:hAnsiTheme="minorHAnsi" w:cstheme="minorBidi"/>
      <w:i/>
      <w:iCs/>
      <w:spacing w:val="-10"/>
      <w:sz w:val="23"/>
      <w:szCs w:val="23"/>
      <w:lang w:eastAsia="en-US"/>
    </w:rPr>
  </w:style>
  <w:style w:type="character" w:customStyle="1" w:styleId="14">
    <w:name w:val="Заголовок №1_"/>
    <w:basedOn w:val="a0"/>
    <w:link w:val="15"/>
    <w:locked/>
    <w:rsid w:val="00960E5D"/>
    <w:rPr>
      <w:shd w:val="clear" w:color="auto" w:fill="FFFFFF"/>
    </w:rPr>
  </w:style>
  <w:style w:type="paragraph" w:customStyle="1" w:styleId="15">
    <w:name w:val="Заголовок №1"/>
    <w:basedOn w:val="a"/>
    <w:link w:val="14"/>
    <w:qFormat/>
    <w:rsid w:val="00960E5D"/>
    <w:pPr>
      <w:widowControl w:val="0"/>
      <w:shd w:val="clear" w:color="auto" w:fill="FFFFFF"/>
      <w:spacing w:before="120" w:after="120" w:line="240" w:lineRule="atLeast"/>
      <w:ind w:firstLine="360"/>
      <w:jc w:val="both"/>
      <w:outlineLvl w:val="0"/>
    </w:pPr>
    <w:rPr>
      <w:rFonts w:asciiTheme="minorHAnsi" w:eastAsiaTheme="minorHAnsi" w:hAnsiTheme="minorHAnsi" w:cstheme="minorBidi"/>
      <w:sz w:val="22"/>
      <w:szCs w:val="22"/>
      <w:lang w:eastAsia="en-US"/>
    </w:rPr>
  </w:style>
  <w:style w:type="character" w:customStyle="1" w:styleId="41">
    <w:name w:val="Основной текст (4)_"/>
    <w:basedOn w:val="a0"/>
    <w:link w:val="42"/>
    <w:locked/>
    <w:rsid w:val="00960E5D"/>
    <w:rPr>
      <w:i/>
      <w:iCs/>
      <w:spacing w:val="-10"/>
      <w:sz w:val="25"/>
      <w:szCs w:val="25"/>
      <w:shd w:val="clear" w:color="auto" w:fill="FFFFFF"/>
    </w:rPr>
  </w:style>
  <w:style w:type="paragraph" w:customStyle="1" w:styleId="42">
    <w:name w:val="Основной текст (4)"/>
    <w:basedOn w:val="a"/>
    <w:link w:val="41"/>
    <w:qFormat/>
    <w:rsid w:val="00960E5D"/>
    <w:pPr>
      <w:widowControl w:val="0"/>
      <w:shd w:val="clear" w:color="auto" w:fill="FFFFFF"/>
      <w:spacing w:before="120" w:line="288" w:lineRule="exact"/>
      <w:ind w:firstLine="360"/>
      <w:jc w:val="both"/>
    </w:pPr>
    <w:rPr>
      <w:rFonts w:asciiTheme="minorHAnsi" w:eastAsiaTheme="minorHAnsi" w:hAnsiTheme="minorHAnsi" w:cstheme="minorBidi"/>
      <w:i/>
      <w:iCs/>
      <w:spacing w:val="-10"/>
      <w:sz w:val="25"/>
      <w:szCs w:val="25"/>
      <w:lang w:eastAsia="en-US"/>
    </w:rPr>
  </w:style>
  <w:style w:type="paragraph" w:customStyle="1" w:styleId="Style3">
    <w:name w:val="Style3"/>
    <w:basedOn w:val="a"/>
    <w:uiPriority w:val="99"/>
    <w:qFormat/>
    <w:rsid w:val="00960E5D"/>
    <w:pPr>
      <w:widowControl w:val="0"/>
      <w:autoSpaceDE w:val="0"/>
      <w:autoSpaceDN w:val="0"/>
      <w:adjustRightInd w:val="0"/>
      <w:spacing w:line="215" w:lineRule="exact"/>
      <w:ind w:firstLine="341"/>
      <w:jc w:val="both"/>
    </w:pPr>
  </w:style>
  <w:style w:type="paragraph" w:customStyle="1" w:styleId="Style26">
    <w:name w:val="Style26"/>
    <w:basedOn w:val="a"/>
    <w:uiPriority w:val="99"/>
    <w:qFormat/>
    <w:rsid w:val="00960E5D"/>
    <w:pPr>
      <w:widowControl w:val="0"/>
      <w:autoSpaceDE w:val="0"/>
      <w:autoSpaceDN w:val="0"/>
      <w:adjustRightInd w:val="0"/>
      <w:spacing w:line="217" w:lineRule="exact"/>
      <w:ind w:firstLine="326"/>
      <w:jc w:val="both"/>
    </w:pPr>
  </w:style>
  <w:style w:type="paragraph" w:customStyle="1" w:styleId="af4">
    <w:name w:val="Стиль"/>
    <w:uiPriority w:val="99"/>
    <w:qFormat/>
    <w:rsid w:val="00960E5D"/>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110">
    <w:name w:val="Заголовок №11"/>
    <w:basedOn w:val="a"/>
    <w:uiPriority w:val="99"/>
    <w:qFormat/>
    <w:rsid w:val="00960E5D"/>
    <w:pPr>
      <w:shd w:val="clear" w:color="auto" w:fill="FFFFFF"/>
      <w:spacing w:after="240" w:line="240" w:lineRule="atLeast"/>
      <w:outlineLvl w:val="0"/>
    </w:pPr>
    <w:rPr>
      <w:rFonts w:ascii="Arial Unicode MS" w:eastAsia="Arial Unicode MS"/>
      <w:b/>
      <w:bCs/>
      <w:sz w:val="18"/>
      <w:szCs w:val="18"/>
    </w:rPr>
  </w:style>
  <w:style w:type="character" w:customStyle="1" w:styleId="51">
    <w:name w:val="Основной текст (5)_"/>
    <w:basedOn w:val="a0"/>
    <w:link w:val="510"/>
    <w:locked/>
    <w:rsid w:val="00960E5D"/>
    <w:rPr>
      <w:b/>
      <w:bCs/>
      <w:i/>
      <w:iCs/>
      <w:sz w:val="18"/>
      <w:szCs w:val="18"/>
      <w:shd w:val="clear" w:color="auto" w:fill="FFFFFF"/>
    </w:rPr>
  </w:style>
  <w:style w:type="paragraph" w:customStyle="1" w:styleId="510">
    <w:name w:val="Основной текст (5)1"/>
    <w:basedOn w:val="a"/>
    <w:link w:val="51"/>
    <w:qFormat/>
    <w:rsid w:val="00960E5D"/>
    <w:pPr>
      <w:shd w:val="clear" w:color="auto" w:fill="FFFFFF"/>
      <w:spacing w:line="240" w:lineRule="atLeast"/>
    </w:pPr>
    <w:rPr>
      <w:rFonts w:asciiTheme="minorHAnsi" w:eastAsiaTheme="minorHAnsi" w:hAnsiTheme="minorHAnsi" w:cstheme="minorBidi"/>
      <w:b/>
      <w:bCs/>
      <w:i/>
      <w:iCs/>
      <w:sz w:val="18"/>
      <w:szCs w:val="18"/>
      <w:lang w:eastAsia="en-US"/>
    </w:rPr>
  </w:style>
  <w:style w:type="paragraph" w:customStyle="1" w:styleId="310">
    <w:name w:val="Заголовок №31"/>
    <w:basedOn w:val="a"/>
    <w:uiPriority w:val="99"/>
    <w:qFormat/>
    <w:rsid w:val="00960E5D"/>
    <w:pPr>
      <w:shd w:val="clear" w:color="auto" w:fill="FFFFFF"/>
      <w:spacing w:line="254" w:lineRule="exact"/>
      <w:outlineLvl w:val="2"/>
    </w:pPr>
    <w:rPr>
      <w:rFonts w:eastAsia="Calibri"/>
      <w:b/>
      <w:bCs/>
      <w:sz w:val="21"/>
      <w:szCs w:val="21"/>
    </w:rPr>
  </w:style>
  <w:style w:type="paragraph" w:customStyle="1" w:styleId="210">
    <w:name w:val="Основной текст (2)1"/>
    <w:basedOn w:val="a"/>
    <w:uiPriority w:val="99"/>
    <w:qFormat/>
    <w:rsid w:val="00960E5D"/>
    <w:pPr>
      <w:shd w:val="clear" w:color="auto" w:fill="FFFFFF"/>
      <w:spacing w:line="254" w:lineRule="exact"/>
      <w:jc w:val="both"/>
    </w:pPr>
    <w:rPr>
      <w:rFonts w:eastAsia="Calibri"/>
      <w:i/>
      <w:iCs/>
      <w:sz w:val="21"/>
      <w:szCs w:val="21"/>
    </w:rPr>
  </w:style>
  <w:style w:type="paragraph" w:customStyle="1" w:styleId="410">
    <w:name w:val="Основной текст (4)1"/>
    <w:basedOn w:val="a"/>
    <w:uiPriority w:val="99"/>
    <w:qFormat/>
    <w:rsid w:val="00960E5D"/>
    <w:pPr>
      <w:shd w:val="clear" w:color="auto" w:fill="FFFFFF"/>
      <w:spacing w:line="240" w:lineRule="atLeast"/>
    </w:pPr>
    <w:rPr>
      <w:rFonts w:eastAsia="Calibri"/>
      <w:b/>
      <w:bCs/>
      <w:sz w:val="21"/>
      <w:szCs w:val="21"/>
    </w:rPr>
  </w:style>
  <w:style w:type="character" w:customStyle="1" w:styleId="af5">
    <w:name w:val="Подпись к таблице_"/>
    <w:basedOn w:val="a0"/>
    <w:link w:val="16"/>
    <w:locked/>
    <w:rsid w:val="00960E5D"/>
    <w:rPr>
      <w:rFonts w:ascii="Calibri" w:eastAsia="Calibri" w:hAnsi="Calibri" w:cs="Calibri"/>
      <w:b/>
      <w:bCs/>
      <w:sz w:val="21"/>
      <w:szCs w:val="21"/>
      <w:shd w:val="clear" w:color="auto" w:fill="FFFFFF"/>
    </w:rPr>
  </w:style>
  <w:style w:type="paragraph" w:customStyle="1" w:styleId="16">
    <w:name w:val="Подпись к таблице1"/>
    <w:basedOn w:val="a"/>
    <w:link w:val="af5"/>
    <w:qFormat/>
    <w:rsid w:val="00960E5D"/>
    <w:pPr>
      <w:shd w:val="clear" w:color="auto" w:fill="FFFFFF"/>
      <w:spacing w:line="240" w:lineRule="atLeast"/>
    </w:pPr>
    <w:rPr>
      <w:rFonts w:ascii="Calibri" w:eastAsia="Calibri" w:hAnsi="Calibri" w:cs="Calibri"/>
      <w:b/>
      <w:bCs/>
      <w:sz w:val="21"/>
      <w:szCs w:val="21"/>
      <w:lang w:eastAsia="en-US"/>
    </w:rPr>
  </w:style>
  <w:style w:type="character" w:styleId="af6">
    <w:name w:val="page number"/>
    <w:basedOn w:val="a0"/>
    <w:semiHidden/>
    <w:unhideWhenUsed/>
    <w:rsid w:val="00960E5D"/>
    <w:rPr>
      <w:rFonts w:ascii="Times New Roman" w:hAnsi="Times New Roman" w:cs="Times New Roman" w:hint="default"/>
    </w:rPr>
  </w:style>
  <w:style w:type="character" w:customStyle="1" w:styleId="c3">
    <w:name w:val="c3"/>
    <w:basedOn w:val="a0"/>
    <w:rsid w:val="00960E5D"/>
    <w:rPr>
      <w:rFonts w:ascii="Times New Roman" w:hAnsi="Times New Roman" w:cs="Times New Roman" w:hint="default"/>
    </w:rPr>
  </w:style>
  <w:style w:type="character" w:customStyle="1" w:styleId="af7">
    <w:name w:val="Основной текст + Курсив"/>
    <w:aliases w:val="Интервал 0 pt4"/>
    <w:basedOn w:val="af3"/>
    <w:uiPriority w:val="99"/>
    <w:rsid w:val="00960E5D"/>
    <w:rPr>
      <w:i/>
      <w:iCs/>
      <w:color w:val="000000"/>
      <w:spacing w:val="-10"/>
      <w:w w:val="100"/>
      <w:position w:val="0"/>
      <w:sz w:val="23"/>
      <w:szCs w:val="23"/>
      <w:shd w:val="clear" w:color="auto" w:fill="FFFFFF"/>
      <w:lang w:val="ru-RU" w:eastAsia="x-none"/>
    </w:rPr>
  </w:style>
  <w:style w:type="character" w:customStyle="1" w:styleId="33">
    <w:name w:val="Основной текст (3) + Не курсив"/>
    <w:aliases w:val="Интервал 0 pt3"/>
    <w:basedOn w:val="31"/>
    <w:rsid w:val="00960E5D"/>
    <w:rPr>
      <w:i/>
      <w:iCs/>
      <w:color w:val="000000"/>
      <w:spacing w:val="0"/>
      <w:w w:val="100"/>
      <w:position w:val="0"/>
      <w:sz w:val="23"/>
      <w:szCs w:val="23"/>
      <w:shd w:val="clear" w:color="auto" w:fill="FFFFFF"/>
      <w:lang w:val="ru-RU" w:eastAsia="x-none"/>
    </w:rPr>
  </w:style>
  <w:style w:type="character" w:customStyle="1" w:styleId="1pt">
    <w:name w:val="Основной текст + Интервал 1 pt"/>
    <w:basedOn w:val="af3"/>
    <w:rsid w:val="00960E5D"/>
    <w:rPr>
      <w:rFonts w:ascii="Times New Roman" w:hAnsi="Times New Roman" w:cs="Times New Roman" w:hint="default"/>
      <w:strike w:val="0"/>
      <w:dstrike w:val="0"/>
      <w:color w:val="000000"/>
      <w:spacing w:val="30"/>
      <w:w w:val="100"/>
      <w:position w:val="0"/>
      <w:sz w:val="23"/>
      <w:szCs w:val="23"/>
      <w:u w:val="none"/>
      <w:effect w:val="none"/>
      <w:shd w:val="clear" w:color="auto" w:fill="FFFFFF"/>
      <w:lang w:val="ru-RU" w:eastAsia="x-none"/>
    </w:rPr>
  </w:style>
  <w:style w:type="paragraph" w:styleId="af0">
    <w:name w:val="footer"/>
    <w:basedOn w:val="a"/>
    <w:link w:val="af"/>
    <w:uiPriority w:val="99"/>
    <w:semiHidden/>
    <w:unhideWhenUsed/>
    <w:rsid w:val="00960E5D"/>
    <w:pPr>
      <w:tabs>
        <w:tab w:val="center" w:pos="4677"/>
        <w:tab w:val="right" w:pos="9355"/>
      </w:tabs>
    </w:pPr>
    <w:rPr>
      <w:rFonts w:asciiTheme="minorHAnsi" w:eastAsiaTheme="minorHAnsi" w:hAnsiTheme="minorHAnsi" w:cstheme="minorBidi"/>
      <w:sz w:val="22"/>
      <w:szCs w:val="22"/>
      <w:lang w:eastAsia="en-US"/>
    </w:rPr>
  </w:style>
  <w:style w:type="character" w:customStyle="1" w:styleId="17">
    <w:name w:val="Нижний колонтитул Знак1"/>
    <w:basedOn w:val="a0"/>
    <w:uiPriority w:val="99"/>
    <w:semiHidden/>
    <w:rsid w:val="00960E5D"/>
    <w:rPr>
      <w:rFonts w:ascii="Times New Roman" w:eastAsia="Times New Roman" w:hAnsi="Times New Roman" w:cs="Times New Roman"/>
      <w:sz w:val="24"/>
      <w:szCs w:val="24"/>
      <w:lang w:eastAsia="ru-RU"/>
    </w:rPr>
  </w:style>
  <w:style w:type="paragraph" w:styleId="ae">
    <w:name w:val="header"/>
    <w:basedOn w:val="a"/>
    <w:link w:val="ad"/>
    <w:uiPriority w:val="99"/>
    <w:semiHidden/>
    <w:unhideWhenUsed/>
    <w:rsid w:val="00960E5D"/>
    <w:pPr>
      <w:tabs>
        <w:tab w:val="center" w:pos="4677"/>
        <w:tab w:val="right" w:pos="9355"/>
      </w:tabs>
    </w:pPr>
    <w:rPr>
      <w:rFonts w:asciiTheme="minorHAnsi" w:eastAsiaTheme="minorHAnsi" w:hAnsiTheme="minorHAnsi" w:cstheme="minorBidi"/>
      <w:sz w:val="22"/>
      <w:szCs w:val="22"/>
      <w:lang w:eastAsia="en-US"/>
    </w:rPr>
  </w:style>
  <w:style w:type="character" w:customStyle="1" w:styleId="18">
    <w:name w:val="Верхний колонтитул Знак1"/>
    <w:basedOn w:val="a0"/>
    <w:uiPriority w:val="99"/>
    <w:semiHidden/>
    <w:rsid w:val="00960E5D"/>
    <w:rPr>
      <w:rFonts w:ascii="Times New Roman" w:eastAsia="Times New Roman" w:hAnsi="Times New Roman" w:cs="Times New Roman"/>
      <w:sz w:val="24"/>
      <w:szCs w:val="24"/>
      <w:lang w:eastAsia="ru-RU"/>
    </w:rPr>
  </w:style>
  <w:style w:type="paragraph" w:styleId="23">
    <w:name w:val="Body Text Indent 2"/>
    <w:basedOn w:val="a"/>
    <w:link w:val="22"/>
    <w:semiHidden/>
    <w:unhideWhenUsed/>
    <w:rsid w:val="00960E5D"/>
    <w:pPr>
      <w:spacing w:after="120" w:line="480" w:lineRule="auto"/>
      <w:ind w:left="283"/>
    </w:pPr>
    <w:rPr>
      <w:rFonts w:asciiTheme="minorHAnsi" w:eastAsiaTheme="minorHAnsi" w:hAnsiTheme="minorHAnsi" w:cstheme="minorBidi"/>
      <w:lang w:eastAsia="en-US"/>
    </w:rPr>
  </w:style>
  <w:style w:type="character" w:customStyle="1" w:styleId="211">
    <w:name w:val="Основной текст с отступом 2 Знак1"/>
    <w:basedOn w:val="a0"/>
    <w:semiHidden/>
    <w:rsid w:val="00960E5D"/>
    <w:rPr>
      <w:rFonts w:ascii="Times New Roman" w:eastAsia="Times New Roman" w:hAnsi="Times New Roman" w:cs="Times New Roman"/>
      <w:sz w:val="24"/>
      <w:szCs w:val="24"/>
      <w:lang w:eastAsia="ru-RU"/>
    </w:rPr>
  </w:style>
  <w:style w:type="character" w:customStyle="1" w:styleId="FontStyle35">
    <w:name w:val="Font Style35"/>
    <w:basedOn w:val="a0"/>
    <w:rsid w:val="00960E5D"/>
    <w:rPr>
      <w:rFonts w:ascii="Franklin Gothic Heavy" w:hAnsi="Franklin Gothic Heavy" w:cs="Franklin Gothic Heavy" w:hint="default"/>
      <w:sz w:val="20"/>
      <w:szCs w:val="20"/>
    </w:rPr>
  </w:style>
  <w:style w:type="character" w:customStyle="1" w:styleId="FontStyle36">
    <w:name w:val="Font Style36"/>
    <w:basedOn w:val="a0"/>
    <w:rsid w:val="00960E5D"/>
    <w:rPr>
      <w:rFonts w:ascii="Times New Roman" w:hAnsi="Times New Roman" w:cs="Times New Roman" w:hint="default"/>
      <w:sz w:val="20"/>
      <w:szCs w:val="20"/>
    </w:rPr>
  </w:style>
  <w:style w:type="character" w:customStyle="1" w:styleId="highlighthighlightactive">
    <w:name w:val="highlight highlight_active"/>
    <w:basedOn w:val="a0"/>
    <w:rsid w:val="00960E5D"/>
  </w:style>
  <w:style w:type="paragraph" w:styleId="af2">
    <w:name w:val="Balloon Text"/>
    <w:basedOn w:val="a"/>
    <w:link w:val="af1"/>
    <w:semiHidden/>
    <w:unhideWhenUsed/>
    <w:rsid w:val="00960E5D"/>
    <w:rPr>
      <w:rFonts w:ascii="Tahoma" w:eastAsia="Calibri" w:hAnsi="Tahoma" w:cs="Tahoma"/>
      <w:sz w:val="16"/>
      <w:szCs w:val="16"/>
      <w:lang w:eastAsia="en-US"/>
    </w:rPr>
  </w:style>
  <w:style w:type="character" w:customStyle="1" w:styleId="19">
    <w:name w:val="Текст выноски Знак1"/>
    <w:basedOn w:val="a0"/>
    <w:uiPriority w:val="99"/>
    <w:semiHidden/>
    <w:rsid w:val="00960E5D"/>
    <w:rPr>
      <w:rFonts w:ascii="Tahoma" w:eastAsia="Times New Roman" w:hAnsi="Tahoma" w:cs="Tahoma"/>
      <w:sz w:val="16"/>
      <w:szCs w:val="16"/>
      <w:lang w:eastAsia="ru-RU"/>
    </w:rPr>
  </w:style>
  <w:style w:type="character" w:customStyle="1" w:styleId="100">
    <w:name w:val="Основной текст + Полужирный10"/>
    <w:basedOn w:val="a0"/>
    <w:rsid w:val="00960E5D"/>
    <w:rPr>
      <w:rFonts w:ascii="Times New Roman" w:hAnsi="Times New Roman" w:cs="Times New Roman" w:hint="default"/>
      <w:b/>
      <w:bCs/>
      <w:spacing w:val="0"/>
      <w:sz w:val="18"/>
      <w:szCs w:val="18"/>
    </w:rPr>
  </w:style>
  <w:style w:type="character" w:customStyle="1" w:styleId="8pt">
    <w:name w:val="Основной текст + 8 pt"/>
    <w:aliases w:val="Курсив2,Основной текст + Century Gothic3,10 pt4,Интервал -1 pt"/>
    <w:basedOn w:val="a0"/>
    <w:rsid w:val="00960E5D"/>
    <w:rPr>
      <w:rFonts w:ascii="Times New Roman" w:hAnsi="Times New Roman" w:cs="Times New Roman" w:hint="default"/>
      <w:b/>
      <w:bCs/>
      <w:i/>
      <w:iCs/>
      <w:spacing w:val="0"/>
      <w:sz w:val="16"/>
      <w:szCs w:val="16"/>
    </w:rPr>
  </w:style>
  <w:style w:type="character" w:customStyle="1" w:styleId="49">
    <w:name w:val="Основной текст (4)9"/>
    <w:basedOn w:val="41"/>
    <w:rsid w:val="00960E5D"/>
    <w:rPr>
      <w:b/>
      <w:bCs/>
      <w:i/>
      <w:iCs/>
      <w:spacing w:val="0"/>
      <w:sz w:val="21"/>
      <w:szCs w:val="21"/>
      <w:u w:val="single"/>
      <w:shd w:val="clear" w:color="auto" w:fill="FFFFFF"/>
    </w:rPr>
  </w:style>
  <w:style w:type="character" w:customStyle="1" w:styleId="140">
    <w:name w:val="Заголовок №14"/>
    <w:basedOn w:val="14"/>
    <w:rsid w:val="00960E5D"/>
    <w:rPr>
      <w:rFonts w:ascii="Arial Unicode MS" w:eastAsia="Arial Unicode MS" w:hAnsi="Arial Unicode MS" w:cs="Times New Roman" w:hint="eastAsia"/>
      <w:b/>
      <w:bCs/>
      <w:sz w:val="21"/>
      <w:szCs w:val="21"/>
      <w:u w:val="single"/>
      <w:shd w:val="clear" w:color="auto" w:fill="FFFFFF"/>
    </w:rPr>
  </w:style>
  <w:style w:type="character" w:customStyle="1" w:styleId="CenturyGothic5">
    <w:name w:val="Основной текст + Century Gothic5"/>
    <w:aliases w:val="10 pt6,Курсив3"/>
    <w:basedOn w:val="a0"/>
    <w:rsid w:val="00960E5D"/>
    <w:rPr>
      <w:rFonts w:ascii="Century Gothic" w:hAnsi="Century Gothic" w:cs="Century Gothic" w:hint="default"/>
      <w:i/>
      <w:iCs/>
      <w:spacing w:val="0"/>
      <w:sz w:val="20"/>
      <w:szCs w:val="20"/>
    </w:rPr>
  </w:style>
  <w:style w:type="character" w:customStyle="1" w:styleId="CenturyGothic4">
    <w:name w:val="Основной текст + Century Gothic4"/>
    <w:aliases w:val="10 pt5"/>
    <w:basedOn w:val="a0"/>
    <w:rsid w:val="00960E5D"/>
    <w:rPr>
      <w:rFonts w:ascii="Century Gothic" w:hAnsi="Century Gothic" w:cs="Century Gothic" w:hint="default"/>
      <w:spacing w:val="0"/>
      <w:sz w:val="20"/>
      <w:szCs w:val="20"/>
    </w:rPr>
  </w:style>
  <w:style w:type="character" w:customStyle="1" w:styleId="2TimesNewRoman4">
    <w:name w:val="Заголовок №2 + Times New Roman4"/>
    <w:aliases w:val="104,5 pt8,Не курсив11"/>
    <w:basedOn w:val="a0"/>
    <w:rsid w:val="00960E5D"/>
    <w:rPr>
      <w:rFonts w:ascii="Times New Roman" w:hAnsi="Times New Roman" w:cs="Times New Roman" w:hint="default"/>
      <w:b/>
      <w:bCs/>
      <w:spacing w:val="0"/>
      <w:sz w:val="21"/>
      <w:szCs w:val="21"/>
      <w:shd w:val="clear" w:color="auto" w:fill="FFFFFF"/>
      <w:lang w:bidi="ar-SA"/>
    </w:rPr>
  </w:style>
  <w:style w:type="character" w:customStyle="1" w:styleId="24">
    <w:name w:val="Заголовок №2 + Не курсив"/>
    <w:basedOn w:val="a0"/>
    <w:rsid w:val="00960E5D"/>
    <w:rPr>
      <w:rFonts w:ascii="Century Gothic" w:hAnsi="Century Gothic" w:cs="Century Gothic" w:hint="default"/>
      <w:b/>
      <w:bCs/>
      <w:spacing w:val="0"/>
      <w:sz w:val="20"/>
      <w:szCs w:val="20"/>
      <w:shd w:val="clear" w:color="auto" w:fill="FFFFFF"/>
      <w:lang w:bidi="ar-SA"/>
    </w:rPr>
  </w:style>
  <w:style w:type="character" w:customStyle="1" w:styleId="3100">
    <w:name w:val="Заголовок №310"/>
    <w:basedOn w:val="a0"/>
    <w:rsid w:val="00960E5D"/>
    <w:rPr>
      <w:rFonts w:ascii="Times New Roman" w:hAnsi="Times New Roman" w:cs="Times New Roman" w:hint="default"/>
      <w:b/>
      <w:bCs/>
      <w:spacing w:val="0"/>
      <w:sz w:val="21"/>
      <w:szCs w:val="21"/>
      <w:u w:val="single"/>
    </w:rPr>
  </w:style>
  <w:style w:type="character" w:customStyle="1" w:styleId="81">
    <w:name w:val="Подпись к таблице8"/>
    <w:basedOn w:val="a0"/>
    <w:rsid w:val="00960E5D"/>
    <w:rPr>
      <w:rFonts w:ascii="Times New Roman" w:hAnsi="Times New Roman" w:cs="Times New Roman" w:hint="default"/>
      <w:b/>
      <w:bCs/>
      <w:spacing w:val="0"/>
      <w:sz w:val="21"/>
      <w:szCs w:val="21"/>
      <w:u w:val="single"/>
    </w:rPr>
  </w:style>
  <w:style w:type="character" w:customStyle="1" w:styleId="39">
    <w:name w:val="Заголовок №39"/>
    <w:basedOn w:val="a0"/>
    <w:rsid w:val="00960E5D"/>
    <w:rPr>
      <w:rFonts w:ascii="Times New Roman" w:hAnsi="Times New Roman" w:cs="Times New Roman" w:hint="default"/>
      <w:b/>
      <w:bCs/>
      <w:spacing w:val="0"/>
      <w:sz w:val="21"/>
      <w:szCs w:val="21"/>
      <w:u w:val="single"/>
    </w:rPr>
  </w:style>
  <w:style w:type="character" w:customStyle="1" w:styleId="111">
    <w:name w:val="Основной текст + Полужирный11"/>
    <w:basedOn w:val="a0"/>
    <w:rsid w:val="00960E5D"/>
    <w:rPr>
      <w:rFonts w:ascii="Times New Roman" w:hAnsi="Times New Roman" w:cs="Times New Roman" w:hint="default"/>
      <w:b/>
      <w:bCs/>
      <w:spacing w:val="0"/>
      <w:sz w:val="21"/>
      <w:szCs w:val="21"/>
    </w:rPr>
  </w:style>
  <w:style w:type="character" w:customStyle="1" w:styleId="25">
    <w:name w:val="Основной текст (2) + Полужирный5"/>
    <w:aliases w:val="Не курсив9"/>
    <w:basedOn w:val="a0"/>
    <w:rsid w:val="00960E5D"/>
    <w:rPr>
      <w:rFonts w:ascii="Times New Roman" w:hAnsi="Times New Roman" w:cs="Times New Roman" w:hint="default"/>
      <w:b/>
      <w:bCs/>
      <w:spacing w:val="0"/>
      <w:sz w:val="21"/>
      <w:szCs w:val="21"/>
    </w:rPr>
  </w:style>
  <w:style w:type="character" w:customStyle="1" w:styleId="38">
    <w:name w:val="Заголовок №38"/>
    <w:basedOn w:val="a0"/>
    <w:rsid w:val="00960E5D"/>
    <w:rPr>
      <w:rFonts w:ascii="Times New Roman" w:hAnsi="Times New Roman" w:cs="Times New Roman" w:hint="default"/>
      <w:b/>
      <w:bCs/>
      <w:spacing w:val="0"/>
      <w:sz w:val="21"/>
      <w:szCs w:val="21"/>
      <w:u w:val="single"/>
    </w:rPr>
  </w:style>
  <w:style w:type="character" w:customStyle="1" w:styleId="61">
    <w:name w:val="Основной текст + Курсив6"/>
    <w:basedOn w:val="a0"/>
    <w:rsid w:val="00960E5D"/>
    <w:rPr>
      <w:rFonts w:ascii="Times New Roman" w:hAnsi="Times New Roman" w:cs="Times New Roman" w:hint="default"/>
      <w:i/>
      <w:iCs/>
      <w:spacing w:val="0"/>
      <w:sz w:val="21"/>
      <w:szCs w:val="21"/>
    </w:rPr>
  </w:style>
  <w:style w:type="character" w:customStyle="1" w:styleId="48">
    <w:name w:val="Основной текст (4)8"/>
    <w:basedOn w:val="41"/>
    <w:rsid w:val="00960E5D"/>
    <w:rPr>
      <w:b/>
      <w:bCs/>
      <w:i/>
      <w:iCs/>
      <w:spacing w:val="0"/>
      <w:sz w:val="21"/>
      <w:szCs w:val="21"/>
      <w:u w:val="single"/>
      <w:shd w:val="clear" w:color="auto" w:fill="FFFFFF"/>
    </w:rPr>
  </w:style>
  <w:style w:type="character" w:customStyle="1" w:styleId="52">
    <w:name w:val="Основной текст + Курсив5"/>
    <w:basedOn w:val="a0"/>
    <w:rsid w:val="00960E5D"/>
    <w:rPr>
      <w:rFonts w:ascii="Times New Roman" w:hAnsi="Times New Roman" w:cs="Times New Roman" w:hint="default"/>
      <w:i/>
      <w:iCs/>
      <w:spacing w:val="0"/>
      <w:sz w:val="21"/>
      <w:szCs w:val="21"/>
    </w:rPr>
  </w:style>
  <w:style w:type="character" w:customStyle="1" w:styleId="10">
    <w:name w:val="Заголовок 1 Знак"/>
    <w:basedOn w:val="a0"/>
    <w:link w:val="1"/>
    <w:rsid w:val="009A4624"/>
    <w:rPr>
      <w:rFonts w:asciiTheme="majorHAnsi" w:eastAsiaTheme="majorEastAsia" w:hAnsiTheme="majorHAnsi" w:cstheme="majorBidi"/>
      <w:b/>
      <w:bCs/>
      <w:color w:val="365F91" w:themeColor="accent1" w:themeShade="BF"/>
      <w:sz w:val="28"/>
      <w:szCs w:val="28"/>
      <w:lang w:eastAsia="ru-RU"/>
    </w:rPr>
  </w:style>
  <w:style w:type="character" w:customStyle="1" w:styleId="40">
    <w:name w:val="Заголовок 4 Знак"/>
    <w:basedOn w:val="a0"/>
    <w:link w:val="4"/>
    <w:semiHidden/>
    <w:rsid w:val="009A4624"/>
    <w:rPr>
      <w:rFonts w:asciiTheme="majorHAnsi" w:eastAsiaTheme="majorEastAsia" w:hAnsiTheme="majorHAnsi" w:cstheme="majorBidi"/>
      <w:b/>
      <w:bCs/>
      <w:i/>
      <w:iCs/>
      <w:color w:val="4F81BD" w:themeColor="accent1"/>
      <w:sz w:val="24"/>
      <w:szCs w:val="24"/>
      <w:lang w:eastAsia="ru-RU"/>
    </w:rPr>
  </w:style>
  <w:style w:type="paragraph" w:customStyle="1" w:styleId="c1">
    <w:name w:val="c1"/>
    <w:basedOn w:val="a"/>
    <w:rsid w:val="00DD0366"/>
    <w:pPr>
      <w:spacing w:before="100" w:beforeAutospacing="1" w:after="100" w:afterAutospacing="1"/>
    </w:pPr>
  </w:style>
  <w:style w:type="character" w:customStyle="1" w:styleId="c2">
    <w:name w:val="c2"/>
    <w:basedOn w:val="a0"/>
    <w:rsid w:val="00DD0366"/>
  </w:style>
  <w:style w:type="character" w:customStyle="1" w:styleId="c0">
    <w:name w:val="c0"/>
    <w:basedOn w:val="a0"/>
    <w:rsid w:val="0001707B"/>
  </w:style>
  <w:style w:type="paragraph" w:customStyle="1" w:styleId="26">
    <w:name w:val="Абзац списка2"/>
    <w:basedOn w:val="a"/>
    <w:qFormat/>
    <w:rsid w:val="002500E9"/>
    <w:pPr>
      <w:suppressAutoHyphens/>
      <w:spacing w:after="200" w:line="360" w:lineRule="auto"/>
      <w:ind w:firstLine="709"/>
      <w:jc w:val="both"/>
    </w:pPr>
    <w:rPr>
      <w:rFonts w:eastAsia="Arial"/>
      <w:kern w:val="2"/>
      <w:szCs w:val="22"/>
      <w:lang w:eastAsia="ar-SA"/>
    </w:rPr>
  </w:style>
  <w:style w:type="character" w:customStyle="1" w:styleId="50">
    <w:name w:val="Заголовок 5 Знак"/>
    <w:basedOn w:val="a0"/>
    <w:link w:val="5"/>
    <w:semiHidden/>
    <w:rsid w:val="006E2B49"/>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6E2B49"/>
    <w:rPr>
      <w:rFonts w:ascii="Calibri" w:eastAsia="Times New Roman" w:hAnsi="Calibri" w:cs="Times New Roman"/>
      <w:b/>
      <w:bCs/>
      <w:lang w:eastAsia="ru-RU"/>
    </w:rPr>
  </w:style>
  <w:style w:type="character" w:customStyle="1" w:styleId="70">
    <w:name w:val="Заголовок 7 Знак"/>
    <w:basedOn w:val="a0"/>
    <w:link w:val="7"/>
    <w:semiHidden/>
    <w:rsid w:val="006E2B49"/>
    <w:rPr>
      <w:rFonts w:asciiTheme="majorHAnsi" w:eastAsiaTheme="majorEastAsia" w:hAnsiTheme="majorHAnsi" w:cstheme="majorBidi"/>
      <w:i/>
      <w:iCs/>
      <w:color w:val="404040" w:themeColor="text1" w:themeTint="BF"/>
      <w:sz w:val="24"/>
      <w:szCs w:val="24"/>
      <w:lang w:eastAsia="ru-RU"/>
    </w:rPr>
  </w:style>
  <w:style w:type="character" w:customStyle="1" w:styleId="80">
    <w:name w:val="Заголовок 8 Знак"/>
    <w:basedOn w:val="a0"/>
    <w:link w:val="8"/>
    <w:semiHidden/>
    <w:rsid w:val="006E2B49"/>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0"/>
    <w:link w:val="9"/>
    <w:semiHidden/>
    <w:rsid w:val="006E2B49"/>
    <w:rPr>
      <w:rFonts w:asciiTheme="majorHAnsi" w:eastAsiaTheme="majorEastAsia" w:hAnsiTheme="majorHAnsi" w:cstheme="majorBidi"/>
      <w:i/>
      <w:iCs/>
      <w:color w:val="404040" w:themeColor="text1" w:themeTint="BF"/>
      <w:sz w:val="20"/>
      <w:szCs w:val="20"/>
      <w:lang w:eastAsia="ru-RU"/>
    </w:rPr>
  </w:style>
  <w:style w:type="character" w:customStyle="1" w:styleId="af8">
    <w:name w:val="Название Знак"/>
    <w:basedOn w:val="a0"/>
    <w:link w:val="af9"/>
    <w:locked/>
    <w:rsid w:val="006E2B49"/>
    <w:rPr>
      <w:rFonts w:ascii="Cambria" w:eastAsia="Times New Roman" w:hAnsi="Cambria" w:cs="Times New Roman"/>
      <w:b/>
      <w:bCs/>
      <w:kern w:val="28"/>
      <w:sz w:val="32"/>
      <w:szCs w:val="32"/>
      <w:lang w:eastAsia="ru-RU"/>
    </w:rPr>
  </w:style>
  <w:style w:type="character" w:customStyle="1" w:styleId="afa">
    <w:name w:val="Основной текст Знак"/>
    <w:basedOn w:val="a0"/>
    <w:link w:val="afb"/>
    <w:semiHidden/>
    <w:locked/>
    <w:rsid w:val="006E2B49"/>
    <w:rPr>
      <w:rFonts w:ascii="Times New Roman" w:eastAsia="Times New Roman" w:hAnsi="Times New Roman" w:cs="SymbolMT"/>
      <w:sz w:val="28"/>
      <w:szCs w:val="20"/>
      <w:lang w:eastAsia="ar-SA"/>
    </w:rPr>
  </w:style>
  <w:style w:type="character" w:customStyle="1" w:styleId="afc">
    <w:name w:val="Подзаголовок Знак"/>
    <w:basedOn w:val="a0"/>
    <w:link w:val="afd"/>
    <w:locked/>
    <w:rsid w:val="006E2B49"/>
    <w:rPr>
      <w:rFonts w:ascii="Cambria" w:eastAsia="Times New Roman" w:hAnsi="Cambria" w:cs="Times New Roman"/>
      <w:sz w:val="24"/>
      <w:szCs w:val="24"/>
      <w:lang w:eastAsia="ru-RU"/>
    </w:rPr>
  </w:style>
  <w:style w:type="character" w:customStyle="1" w:styleId="27">
    <w:name w:val="Цитата 2 Знак"/>
    <w:basedOn w:val="a0"/>
    <w:link w:val="28"/>
    <w:uiPriority w:val="29"/>
    <w:locked/>
    <w:rsid w:val="006E2B49"/>
    <w:rPr>
      <w:rFonts w:ascii="Times New Roman" w:eastAsia="Times New Roman" w:hAnsi="Times New Roman" w:cs="Times New Roman"/>
      <w:i/>
      <w:iCs/>
      <w:color w:val="000000"/>
      <w:sz w:val="24"/>
      <w:szCs w:val="24"/>
      <w:lang w:eastAsia="ru-RU"/>
    </w:rPr>
  </w:style>
  <w:style w:type="character" w:styleId="afe">
    <w:name w:val="Subtle Emphasis"/>
    <w:uiPriority w:val="19"/>
    <w:qFormat/>
    <w:rsid w:val="006E2B49"/>
    <w:rPr>
      <w:i/>
      <w:iCs/>
      <w:color w:val="808080"/>
    </w:rPr>
  </w:style>
  <w:style w:type="character" w:styleId="aff">
    <w:name w:val="Intense Emphasis"/>
    <w:uiPriority w:val="21"/>
    <w:qFormat/>
    <w:rsid w:val="006E2B49"/>
    <w:rPr>
      <w:b/>
      <w:bCs/>
      <w:i/>
      <w:iCs/>
      <w:color w:val="4F81BD"/>
    </w:rPr>
  </w:style>
  <w:style w:type="character" w:styleId="aff0">
    <w:name w:val="Subtle Reference"/>
    <w:uiPriority w:val="31"/>
    <w:qFormat/>
    <w:rsid w:val="006E2B49"/>
    <w:rPr>
      <w:smallCaps/>
      <w:color w:val="C0504D"/>
      <w:u w:val="single"/>
    </w:rPr>
  </w:style>
  <w:style w:type="character" w:styleId="aff1">
    <w:name w:val="Intense Reference"/>
    <w:uiPriority w:val="32"/>
    <w:qFormat/>
    <w:rsid w:val="006E2B49"/>
    <w:rPr>
      <w:b/>
      <w:bCs/>
      <w:smallCaps/>
      <w:color w:val="C0504D"/>
      <w:spacing w:val="5"/>
      <w:u w:val="single"/>
    </w:rPr>
  </w:style>
  <w:style w:type="character" w:styleId="aff2">
    <w:name w:val="Book Title"/>
    <w:uiPriority w:val="33"/>
    <w:qFormat/>
    <w:rsid w:val="006E2B49"/>
    <w:rPr>
      <w:b/>
      <w:bCs/>
      <w:smallCaps/>
      <w:spacing w:val="5"/>
    </w:rPr>
  </w:style>
  <w:style w:type="character" w:customStyle="1" w:styleId="71">
    <w:name w:val="Заголовок 7 Знак1"/>
    <w:basedOn w:val="a0"/>
    <w:semiHidden/>
    <w:rsid w:val="006E2B49"/>
    <w:rPr>
      <w:rFonts w:asciiTheme="majorHAnsi" w:eastAsiaTheme="majorEastAsia" w:hAnsiTheme="majorHAnsi" w:cstheme="majorBidi"/>
      <w:i/>
      <w:iCs/>
      <w:color w:val="404040" w:themeColor="text1" w:themeTint="BF"/>
      <w:sz w:val="24"/>
      <w:szCs w:val="24"/>
      <w:lang w:eastAsia="ru-RU"/>
    </w:rPr>
  </w:style>
  <w:style w:type="character" w:customStyle="1" w:styleId="810">
    <w:name w:val="Заголовок 8 Знак1"/>
    <w:basedOn w:val="a0"/>
    <w:semiHidden/>
    <w:rsid w:val="006E2B49"/>
    <w:rPr>
      <w:rFonts w:asciiTheme="majorHAnsi" w:eastAsiaTheme="majorEastAsia" w:hAnsiTheme="majorHAnsi" w:cstheme="majorBidi"/>
      <w:color w:val="404040" w:themeColor="text1" w:themeTint="BF"/>
      <w:lang w:eastAsia="ru-RU"/>
    </w:rPr>
  </w:style>
  <w:style w:type="character" w:customStyle="1" w:styleId="91">
    <w:name w:val="Заголовок 9 Знак1"/>
    <w:basedOn w:val="a0"/>
    <w:semiHidden/>
    <w:rsid w:val="006E2B49"/>
    <w:rPr>
      <w:rFonts w:asciiTheme="majorHAnsi" w:eastAsiaTheme="majorEastAsia" w:hAnsiTheme="majorHAnsi" w:cstheme="majorBidi"/>
      <w:i/>
      <w:iCs/>
      <w:color w:val="404040" w:themeColor="text1" w:themeTint="BF"/>
      <w:lang w:eastAsia="ru-RU"/>
    </w:rPr>
  </w:style>
  <w:style w:type="character" w:customStyle="1" w:styleId="1a">
    <w:name w:val="Основной текст с отступом Знак1"/>
    <w:basedOn w:val="a0"/>
    <w:semiHidden/>
    <w:rsid w:val="006E2B49"/>
    <w:rPr>
      <w:rFonts w:ascii="Times New Roman" w:eastAsia="Times New Roman" w:hAnsi="Times New Roman" w:cs="Times New Roman"/>
      <w:sz w:val="24"/>
      <w:szCs w:val="24"/>
      <w:lang w:eastAsia="ru-RU"/>
    </w:rPr>
  </w:style>
  <w:style w:type="character" w:customStyle="1" w:styleId="1b">
    <w:name w:val="Выделенная цитата Знак1"/>
    <w:basedOn w:val="a0"/>
    <w:uiPriority w:val="30"/>
    <w:rsid w:val="006E2B49"/>
    <w:rPr>
      <w:rFonts w:ascii="Times New Roman" w:eastAsia="Times New Roman" w:hAnsi="Times New Roman" w:cs="Times New Roman"/>
      <w:b/>
      <w:bCs/>
      <w:i/>
      <w:iCs/>
      <w:color w:val="4F81BD" w:themeColor="accent1"/>
      <w:sz w:val="24"/>
      <w:szCs w:val="24"/>
      <w:lang w:eastAsia="ru-RU"/>
    </w:rPr>
  </w:style>
  <w:style w:type="paragraph" w:styleId="afb">
    <w:name w:val="Body Text"/>
    <w:basedOn w:val="a"/>
    <w:link w:val="afa"/>
    <w:semiHidden/>
    <w:unhideWhenUsed/>
    <w:rsid w:val="006E2B49"/>
    <w:pPr>
      <w:spacing w:after="120"/>
    </w:pPr>
    <w:rPr>
      <w:rFonts w:cs="SymbolMT"/>
      <w:sz w:val="28"/>
      <w:szCs w:val="20"/>
      <w:lang w:eastAsia="ar-SA"/>
    </w:rPr>
  </w:style>
  <w:style w:type="character" w:customStyle="1" w:styleId="1c">
    <w:name w:val="Основной текст Знак1"/>
    <w:basedOn w:val="a0"/>
    <w:semiHidden/>
    <w:rsid w:val="006E2B49"/>
    <w:rPr>
      <w:rFonts w:ascii="Times New Roman" w:eastAsia="Times New Roman" w:hAnsi="Times New Roman" w:cs="Times New Roman"/>
      <w:sz w:val="24"/>
      <w:szCs w:val="24"/>
      <w:lang w:eastAsia="ru-RU"/>
    </w:rPr>
  </w:style>
  <w:style w:type="character" w:customStyle="1" w:styleId="wrc01">
    <w:name w:val="wrc01"/>
    <w:basedOn w:val="a0"/>
    <w:rsid w:val="006E2B49"/>
    <w:rPr>
      <w:vanish/>
      <w:webHidden w:val="0"/>
      <w:specVanish/>
    </w:rPr>
  </w:style>
  <w:style w:type="paragraph" w:styleId="af9">
    <w:name w:val="Title"/>
    <w:basedOn w:val="a"/>
    <w:next w:val="a"/>
    <w:link w:val="af8"/>
    <w:qFormat/>
    <w:rsid w:val="006E2B49"/>
    <w:pPr>
      <w:pBdr>
        <w:bottom w:val="single" w:sz="8" w:space="4" w:color="4F81BD" w:themeColor="accent1"/>
      </w:pBdr>
      <w:spacing w:after="300"/>
      <w:contextualSpacing/>
    </w:pPr>
    <w:rPr>
      <w:rFonts w:ascii="Cambria" w:hAnsi="Cambria"/>
      <w:b/>
      <w:bCs/>
      <w:kern w:val="28"/>
      <w:sz w:val="32"/>
      <w:szCs w:val="32"/>
    </w:rPr>
  </w:style>
  <w:style w:type="character" w:customStyle="1" w:styleId="1d">
    <w:name w:val="Название Знак1"/>
    <w:basedOn w:val="a0"/>
    <w:rsid w:val="006E2B49"/>
    <w:rPr>
      <w:rFonts w:asciiTheme="majorHAnsi" w:eastAsiaTheme="majorEastAsia" w:hAnsiTheme="majorHAnsi" w:cstheme="majorBidi"/>
      <w:color w:val="17365D" w:themeColor="text2" w:themeShade="BF"/>
      <w:spacing w:val="5"/>
      <w:kern w:val="28"/>
      <w:sz w:val="52"/>
      <w:szCs w:val="52"/>
      <w:lang w:eastAsia="ru-RU"/>
    </w:rPr>
  </w:style>
  <w:style w:type="paragraph" w:styleId="afd">
    <w:name w:val="Subtitle"/>
    <w:basedOn w:val="a"/>
    <w:next w:val="a"/>
    <w:link w:val="afc"/>
    <w:qFormat/>
    <w:rsid w:val="006E2B49"/>
    <w:pPr>
      <w:numPr>
        <w:ilvl w:val="1"/>
      </w:numPr>
    </w:pPr>
    <w:rPr>
      <w:rFonts w:ascii="Cambria" w:hAnsi="Cambria"/>
    </w:rPr>
  </w:style>
  <w:style w:type="character" w:customStyle="1" w:styleId="1e">
    <w:name w:val="Подзаголовок Знак1"/>
    <w:basedOn w:val="a0"/>
    <w:rsid w:val="006E2B49"/>
    <w:rPr>
      <w:rFonts w:asciiTheme="majorHAnsi" w:eastAsiaTheme="majorEastAsia" w:hAnsiTheme="majorHAnsi" w:cstheme="majorBidi"/>
      <w:i/>
      <w:iCs/>
      <w:color w:val="4F81BD" w:themeColor="accent1"/>
      <w:spacing w:val="15"/>
      <w:sz w:val="24"/>
      <w:szCs w:val="24"/>
      <w:lang w:eastAsia="ru-RU"/>
    </w:rPr>
  </w:style>
  <w:style w:type="paragraph" w:styleId="28">
    <w:name w:val="Quote"/>
    <w:basedOn w:val="a"/>
    <w:next w:val="a"/>
    <w:link w:val="27"/>
    <w:uiPriority w:val="29"/>
    <w:qFormat/>
    <w:rsid w:val="006E2B49"/>
    <w:rPr>
      <w:i/>
      <w:iCs/>
      <w:color w:val="000000"/>
    </w:rPr>
  </w:style>
  <w:style w:type="character" w:customStyle="1" w:styleId="212">
    <w:name w:val="Цитата 2 Знак1"/>
    <w:basedOn w:val="a0"/>
    <w:uiPriority w:val="29"/>
    <w:rsid w:val="006E2B49"/>
    <w:rPr>
      <w:rFonts w:ascii="Times New Roman" w:eastAsia="Times New Roman" w:hAnsi="Times New Roman" w:cs="Times New Roman"/>
      <w:i/>
      <w:iCs/>
      <w:color w:val="000000" w:themeColor="text1"/>
      <w:sz w:val="24"/>
      <w:szCs w:val="24"/>
      <w:lang w:eastAsia="ru-RU"/>
    </w:rPr>
  </w:style>
  <w:style w:type="table" w:customStyle="1" w:styleId="1f">
    <w:name w:val="Сетка таблицы1"/>
    <w:basedOn w:val="a1"/>
    <w:uiPriority w:val="59"/>
    <w:rsid w:val="006E2B4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quest">
    <w:name w:val="quest"/>
    <w:basedOn w:val="a"/>
    <w:rsid w:val="00DA0314"/>
    <w:pPr>
      <w:spacing w:before="100" w:beforeAutospacing="1" w:after="100" w:afterAutospacing="1"/>
    </w:pPr>
  </w:style>
  <w:style w:type="numbering" w:customStyle="1" w:styleId="34">
    <w:name w:val="Нет списка3"/>
    <w:next w:val="a2"/>
    <w:uiPriority w:val="99"/>
    <w:semiHidden/>
    <w:unhideWhenUsed/>
    <w:rsid w:val="0051328E"/>
  </w:style>
  <w:style w:type="character" w:customStyle="1" w:styleId="probnums">
    <w:name w:val="prob_nums"/>
    <w:basedOn w:val="a0"/>
    <w:rsid w:val="0051328E"/>
  </w:style>
  <w:style w:type="paragraph" w:customStyle="1" w:styleId="leftmargin">
    <w:name w:val="left_margin"/>
    <w:basedOn w:val="a"/>
    <w:rsid w:val="0051328E"/>
    <w:pPr>
      <w:spacing w:before="100" w:beforeAutospacing="1" w:after="100" w:afterAutospacing="1"/>
    </w:pPr>
  </w:style>
  <w:style w:type="character" w:customStyle="1" w:styleId="shareph">
    <w:name w:val="share_ph"/>
    <w:basedOn w:val="a0"/>
    <w:rsid w:val="0051328E"/>
  </w:style>
  <w:style w:type="character" w:customStyle="1" w:styleId="apple-converted-space">
    <w:name w:val="apple-converted-space"/>
    <w:basedOn w:val="a0"/>
    <w:rsid w:val="00A92F36"/>
  </w:style>
  <w:style w:type="paragraph" w:styleId="z-">
    <w:name w:val="HTML Top of Form"/>
    <w:basedOn w:val="a"/>
    <w:next w:val="a"/>
    <w:link w:val="z-0"/>
    <w:hidden/>
    <w:uiPriority w:val="99"/>
    <w:semiHidden/>
    <w:unhideWhenUsed/>
    <w:rsid w:val="007849C2"/>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7849C2"/>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7849C2"/>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7849C2"/>
    <w:rPr>
      <w:rFonts w:ascii="Arial" w:eastAsia="Times New Roman" w:hAnsi="Arial" w:cs="Arial"/>
      <w:vanish/>
      <w:sz w:val="16"/>
      <w:szCs w:val="16"/>
      <w:lang w:eastAsia="ru-RU"/>
    </w:rPr>
  </w:style>
  <w:style w:type="character" w:customStyle="1" w:styleId="walk">
    <w:name w:val="walk"/>
    <w:basedOn w:val="a0"/>
    <w:rsid w:val="007849C2"/>
  </w:style>
  <w:style w:type="character" w:customStyle="1" w:styleId="walkselected">
    <w:name w:val="walkselected"/>
    <w:basedOn w:val="a0"/>
    <w:rsid w:val="007849C2"/>
  </w:style>
  <w:style w:type="character" w:styleId="aff3">
    <w:name w:val="Emphasis"/>
    <w:basedOn w:val="a0"/>
    <w:uiPriority w:val="20"/>
    <w:qFormat/>
    <w:rsid w:val="00802457"/>
    <w:rPr>
      <w:i/>
      <w:iCs/>
    </w:rPr>
  </w:style>
  <w:style w:type="paragraph" w:customStyle="1" w:styleId="aff4">
    <w:name w:val="Текст в заданном формате"/>
    <w:basedOn w:val="a"/>
    <w:rsid w:val="008856FD"/>
    <w:pPr>
      <w:widowControl w:val="0"/>
      <w:suppressAutoHyphens/>
    </w:pPr>
    <w:rPr>
      <w:sz w:val="20"/>
      <w:szCs w:val="20"/>
      <w:lang w:bidi="ru-RU"/>
    </w:rPr>
  </w:style>
  <w:style w:type="character" w:customStyle="1" w:styleId="articleseperator">
    <w:name w:val="article_seperator"/>
    <w:basedOn w:val="a0"/>
    <w:rsid w:val="00BE1963"/>
  </w:style>
  <w:style w:type="paragraph" w:customStyle="1" w:styleId="1f0">
    <w:name w:val="Без интервала1"/>
    <w:rsid w:val="00113B02"/>
    <w:pPr>
      <w:spacing w:after="0" w:line="240" w:lineRule="auto"/>
    </w:pPr>
    <w:rPr>
      <w:rFonts w:ascii="Times New Roman" w:eastAsia="Calibri" w:hAnsi="Times New Roman" w:cs="Times New Roman"/>
      <w:sz w:val="20"/>
      <w:szCs w:val="20"/>
      <w:lang w:eastAsia="ru-RU"/>
    </w:rPr>
  </w:style>
  <w:style w:type="character" w:customStyle="1" w:styleId="p">
    <w:name w:val="p"/>
    <w:basedOn w:val="a0"/>
    <w:rsid w:val="00A3207B"/>
  </w:style>
</w:styles>
</file>

<file path=word/webSettings.xml><?xml version="1.0" encoding="utf-8"?>
<w:webSettings xmlns:r="http://schemas.openxmlformats.org/officeDocument/2006/relationships" xmlns:w="http://schemas.openxmlformats.org/wordprocessingml/2006/main">
  <w:divs>
    <w:div w:id="18630986">
      <w:bodyDiv w:val="1"/>
      <w:marLeft w:val="0"/>
      <w:marRight w:val="0"/>
      <w:marTop w:val="0"/>
      <w:marBottom w:val="0"/>
      <w:divBdr>
        <w:top w:val="none" w:sz="0" w:space="0" w:color="auto"/>
        <w:left w:val="none" w:sz="0" w:space="0" w:color="auto"/>
        <w:bottom w:val="none" w:sz="0" w:space="0" w:color="auto"/>
        <w:right w:val="none" w:sz="0" w:space="0" w:color="auto"/>
      </w:divBdr>
    </w:div>
    <w:div w:id="44106534">
      <w:bodyDiv w:val="1"/>
      <w:marLeft w:val="0"/>
      <w:marRight w:val="0"/>
      <w:marTop w:val="0"/>
      <w:marBottom w:val="0"/>
      <w:divBdr>
        <w:top w:val="none" w:sz="0" w:space="0" w:color="auto"/>
        <w:left w:val="none" w:sz="0" w:space="0" w:color="auto"/>
        <w:bottom w:val="none" w:sz="0" w:space="0" w:color="auto"/>
        <w:right w:val="none" w:sz="0" w:space="0" w:color="auto"/>
      </w:divBdr>
    </w:div>
    <w:div w:id="115368930">
      <w:bodyDiv w:val="1"/>
      <w:marLeft w:val="0"/>
      <w:marRight w:val="0"/>
      <w:marTop w:val="0"/>
      <w:marBottom w:val="0"/>
      <w:divBdr>
        <w:top w:val="none" w:sz="0" w:space="0" w:color="auto"/>
        <w:left w:val="none" w:sz="0" w:space="0" w:color="auto"/>
        <w:bottom w:val="none" w:sz="0" w:space="0" w:color="auto"/>
        <w:right w:val="none" w:sz="0" w:space="0" w:color="auto"/>
      </w:divBdr>
    </w:div>
    <w:div w:id="139621665">
      <w:bodyDiv w:val="1"/>
      <w:marLeft w:val="0"/>
      <w:marRight w:val="0"/>
      <w:marTop w:val="0"/>
      <w:marBottom w:val="0"/>
      <w:divBdr>
        <w:top w:val="none" w:sz="0" w:space="0" w:color="auto"/>
        <w:left w:val="none" w:sz="0" w:space="0" w:color="auto"/>
        <w:bottom w:val="none" w:sz="0" w:space="0" w:color="auto"/>
        <w:right w:val="none" w:sz="0" w:space="0" w:color="auto"/>
      </w:divBdr>
    </w:div>
    <w:div w:id="139932908">
      <w:bodyDiv w:val="1"/>
      <w:marLeft w:val="0"/>
      <w:marRight w:val="0"/>
      <w:marTop w:val="0"/>
      <w:marBottom w:val="0"/>
      <w:divBdr>
        <w:top w:val="none" w:sz="0" w:space="0" w:color="auto"/>
        <w:left w:val="none" w:sz="0" w:space="0" w:color="auto"/>
        <w:bottom w:val="none" w:sz="0" w:space="0" w:color="auto"/>
        <w:right w:val="none" w:sz="0" w:space="0" w:color="auto"/>
      </w:divBdr>
    </w:div>
    <w:div w:id="166673604">
      <w:bodyDiv w:val="1"/>
      <w:marLeft w:val="0"/>
      <w:marRight w:val="0"/>
      <w:marTop w:val="0"/>
      <w:marBottom w:val="0"/>
      <w:divBdr>
        <w:top w:val="none" w:sz="0" w:space="0" w:color="auto"/>
        <w:left w:val="none" w:sz="0" w:space="0" w:color="auto"/>
        <w:bottom w:val="none" w:sz="0" w:space="0" w:color="auto"/>
        <w:right w:val="none" w:sz="0" w:space="0" w:color="auto"/>
      </w:divBdr>
    </w:div>
    <w:div w:id="201216262">
      <w:bodyDiv w:val="1"/>
      <w:marLeft w:val="0"/>
      <w:marRight w:val="0"/>
      <w:marTop w:val="0"/>
      <w:marBottom w:val="0"/>
      <w:divBdr>
        <w:top w:val="none" w:sz="0" w:space="0" w:color="auto"/>
        <w:left w:val="none" w:sz="0" w:space="0" w:color="auto"/>
        <w:bottom w:val="none" w:sz="0" w:space="0" w:color="auto"/>
        <w:right w:val="none" w:sz="0" w:space="0" w:color="auto"/>
      </w:divBdr>
    </w:div>
    <w:div w:id="201477921">
      <w:bodyDiv w:val="1"/>
      <w:marLeft w:val="0"/>
      <w:marRight w:val="0"/>
      <w:marTop w:val="0"/>
      <w:marBottom w:val="0"/>
      <w:divBdr>
        <w:top w:val="none" w:sz="0" w:space="0" w:color="auto"/>
        <w:left w:val="none" w:sz="0" w:space="0" w:color="auto"/>
        <w:bottom w:val="none" w:sz="0" w:space="0" w:color="auto"/>
        <w:right w:val="none" w:sz="0" w:space="0" w:color="auto"/>
      </w:divBdr>
    </w:div>
    <w:div w:id="204946652">
      <w:bodyDiv w:val="1"/>
      <w:marLeft w:val="0"/>
      <w:marRight w:val="0"/>
      <w:marTop w:val="0"/>
      <w:marBottom w:val="0"/>
      <w:divBdr>
        <w:top w:val="none" w:sz="0" w:space="0" w:color="auto"/>
        <w:left w:val="none" w:sz="0" w:space="0" w:color="auto"/>
        <w:bottom w:val="none" w:sz="0" w:space="0" w:color="auto"/>
        <w:right w:val="none" w:sz="0" w:space="0" w:color="auto"/>
      </w:divBdr>
    </w:div>
    <w:div w:id="206840435">
      <w:bodyDiv w:val="1"/>
      <w:marLeft w:val="0"/>
      <w:marRight w:val="0"/>
      <w:marTop w:val="0"/>
      <w:marBottom w:val="0"/>
      <w:divBdr>
        <w:top w:val="none" w:sz="0" w:space="0" w:color="auto"/>
        <w:left w:val="none" w:sz="0" w:space="0" w:color="auto"/>
        <w:bottom w:val="none" w:sz="0" w:space="0" w:color="auto"/>
        <w:right w:val="none" w:sz="0" w:space="0" w:color="auto"/>
      </w:divBdr>
    </w:div>
    <w:div w:id="246306692">
      <w:bodyDiv w:val="1"/>
      <w:marLeft w:val="0"/>
      <w:marRight w:val="0"/>
      <w:marTop w:val="0"/>
      <w:marBottom w:val="0"/>
      <w:divBdr>
        <w:top w:val="none" w:sz="0" w:space="0" w:color="auto"/>
        <w:left w:val="none" w:sz="0" w:space="0" w:color="auto"/>
        <w:bottom w:val="none" w:sz="0" w:space="0" w:color="auto"/>
        <w:right w:val="none" w:sz="0" w:space="0" w:color="auto"/>
      </w:divBdr>
      <w:divsChild>
        <w:div w:id="733352672">
          <w:marLeft w:val="0"/>
          <w:marRight w:val="0"/>
          <w:marTop w:val="0"/>
          <w:marBottom w:val="480"/>
          <w:divBdr>
            <w:top w:val="single" w:sz="6" w:space="0" w:color="C0C0C0"/>
            <w:left w:val="single" w:sz="6" w:space="0" w:color="C0C0C0"/>
            <w:bottom w:val="single" w:sz="6" w:space="0" w:color="C0C0C0"/>
            <w:right w:val="single" w:sz="6" w:space="0" w:color="C0C0C0"/>
          </w:divBdr>
          <w:divsChild>
            <w:div w:id="361394989">
              <w:marLeft w:val="0"/>
              <w:marRight w:val="0"/>
              <w:marTop w:val="0"/>
              <w:marBottom w:val="0"/>
              <w:divBdr>
                <w:top w:val="none" w:sz="0" w:space="0" w:color="auto"/>
                <w:left w:val="none" w:sz="0" w:space="0" w:color="auto"/>
                <w:bottom w:val="none" w:sz="0" w:space="0" w:color="auto"/>
                <w:right w:val="none" w:sz="0" w:space="0" w:color="auto"/>
              </w:divBdr>
            </w:div>
          </w:divsChild>
        </w:div>
        <w:div w:id="1696348537">
          <w:marLeft w:val="0"/>
          <w:marRight w:val="0"/>
          <w:marTop w:val="0"/>
          <w:marBottom w:val="480"/>
          <w:divBdr>
            <w:top w:val="single" w:sz="6" w:space="0" w:color="C0C0C0"/>
            <w:left w:val="single" w:sz="6" w:space="0" w:color="C0C0C0"/>
            <w:bottom w:val="single" w:sz="6" w:space="0" w:color="C0C0C0"/>
            <w:right w:val="single" w:sz="6" w:space="0" w:color="C0C0C0"/>
          </w:divBdr>
          <w:divsChild>
            <w:div w:id="938220108">
              <w:marLeft w:val="0"/>
              <w:marRight w:val="0"/>
              <w:marTop w:val="0"/>
              <w:marBottom w:val="0"/>
              <w:divBdr>
                <w:top w:val="none" w:sz="0" w:space="0" w:color="auto"/>
                <w:left w:val="none" w:sz="0" w:space="0" w:color="auto"/>
                <w:bottom w:val="none" w:sz="0" w:space="0" w:color="auto"/>
                <w:right w:val="none" w:sz="0" w:space="0" w:color="auto"/>
              </w:divBdr>
            </w:div>
          </w:divsChild>
        </w:div>
        <w:div w:id="1279675616">
          <w:marLeft w:val="0"/>
          <w:marRight w:val="0"/>
          <w:marTop w:val="0"/>
          <w:marBottom w:val="480"/>
          <w:divBdr>
            <w:top w:val="single" w:sz="6" w:space="0" w:color="C0C0C0"/>
            <w:left w:val="single" w:sz="6" w:space="0" w:color="C0C0C0"/>
            <w:bottom w:val="single" w:sz="6" w:space="0" w:color="C0C0C0"/>
            <w:right w:val="single" w:sz="6" w:space="0" w:color="C0C0C0"/>
          </w:divBdr>
          <w:divsChild>
            <w:div w:id="2131631925">
              <w:marLeft w:val="0"/>
              <w:marRight w:val="0"/>
              <w:marTop w:val="0"/>
              <w:marBottom w:val="0"/>
              <w:divBdr>
                <w:top w:val="none" w:sz="0" w:space="0" w:color="auto"/>
                <w:left w:val="none" w:sz="0" w:space="0" w:color="auto"/>
                <w:bottom w:val="none" w:sz="0" w:space="0" w:color="auto"/>
                <w:right w:val="none" w:sz="0" w:space="0" w:color="auto"/>
              </w:divBdr>
            </w:div>
          </w:divsChild>
        </w:div>
        <w:div w:id="551814655">
          <w:marLeft w:val="0"/>
          <w:marRight w:val="0"/>
          <w:marTop w:val="0"/>
          <w:marBottom w:val="480"/>
          <w:divBdr>
            <w:top w:val="single" w:sz="6" w:space="0" w:color="C0C0C0"/>
            <w:left w:val="single" w:sz="6" w:space="0" w:color="C0C0C0"/>
            <w:bottom w:val="single" w:sz="6" w:space="0" w:color="C0C0C0"/>
            <w:right w:val="single" w:sz="6" w:space="0" w:color="C0C0C0"/>
          </w:divBdr>
          <w:divsChild>
            <w:div w:id="1142842526">
              <w:marLeft w:val="0"/>
              <w:marRight w:val="0"/>
              <w:marTop w:val="0"/>
              <w:marBottom w:val="0"/>
              <w:divBdr>
                <w:top w:val="none" w:sz="0" w:space="0" w:color="auto"/>
                <w:left w:val="none" w:sz="0" w:space="0" w:color="auto"/>
                <w:bottom w:val="none" w:sz="0" w:space="0" w:color="auto"/>
                <w:right w:val="none" w:sz="0" w:space="0" w:color="auto"/>
              </w:divBdr>
            </w:div>
          </w:divsChild>
        </w:div>
        <w:div w:id="449276588">
          <w:marLeft w:val="0"/>
          <w:marRight w:val="0"/>
          <w:marTop w:val="0"/>
          <w:marBottom w:val="480"/>
          <w:divBdr>
            <w:top w:val="single" w:sz="6" w:space="0" w:color="C0C0C0"/>
            <w:left w:val="single" w:sz="6" w:space="0" w:color="C0C0C0"/>
            <w:bottom w:val="single" w:sz="6" w:space="0" w:color="C0C0C0"/>
            <w:right w:val="single" w:sz="6" w:space="0" w:color="C0C0C0"/>
          </w:divBdr>
          <w:divsChild>
            <w:div w:id="74330126">
              <w:marLeft w:val="0"/>
              <w:marRight w:val="0"/>
              <w:marTop w:val="0"/>
              <w:marBottom w:val="0"/>
              <w:divBdr>
                <w:top w:val="none" w:sz="0" w:space="0" w:color="auto"/>
                <w:left w:val="none" w:sz="0" w:space="0" w:color="auto"/>
                <w:bottom w:val="none" w:sz="0" w:space="0" w:color="auto"/>
                <w:right w:val="none" w:sz="0" w:space="0" w:color="auto"/>
              </w:divBdr>
            </w:div>
          </w:divsChild>
        </w:div>
        <w:div w:id="1909414669">
          <w:marLeft w:val="0"/>
          <w:marRight w:val="0"/>
          <w:marTop w:val="0"/>
          <w:marBottom w:val="480"/>
          <w:divBdr>
            <w:top w:val="single" w:sz="6" w:space="0" w:color="C0C0C0"/>
            <w:left w:val="single" w:sz="6" w:space="0" w:color="C0C0C0"/>
            <w:bottom w:val="single" w:sz="6" w:space="0" w:color="C0C0C0"/>
            <w:right w:val="single" w:sz="6" w:space="0" w:color="C0C0C0"/>
          </w:divBdr>
          <w:divsChild>
            <w:div w:id="2048219429">
              <w:marLeft w:val="0"/>
              <w:marRight w:val="0"/>
              <w:marTop w:val="0"/>
              <w:marBottom w:val="0"/>
              <w:divBdr>
                <w:top w:val="none" w:sz="0" w:space="0" w:color="auto"/>
                <w:left w:val="none" w:sz="0" w:space="0" w:color="auto"/>
                <w:bottom w:val="none" w:sz="0" w:space="0" w:color="auto"/>
                <w:right w:val="none" w:sz="0" w:space="0" w:color="auto"/>
              </w:divBdr>
            </w:div>
          </w:divsChild>
        </w:div>
        <w:div w:id="147290884">
          <w:marLeft w:val="0"/>
          <w:marRight w:val="0"/>
          <w:marTop w:val="0"/>
          <w:marBottom w:val="480"/>
          <w:divBdr>
            <w:top w:val="single" w:sz="6" w:space="0" w:color="C0C0C0"/>
            <w:left w:val="single" w:sz="6" w:space="0" w:color="C0C0C0"/>
            <w:bottom w:val="single" w:sz="6" w:space="0" w:color="C0C0C0"/>
            <w:right w:val="single" w:sz="6" w:space="0" w:color="C0C0C0"/>
          </w:divBdr>
          <w:divsChild>
            <w:div w:id="350572243">
              <w:marLeft w:val="0"/>
              <w:marRight w:val="0"/>
              <w:marTop w:val="0"/>
              <w:marBottom w:val="0"/>
              <w:divBdr>
                <w:top w:val="none" w:sz="0" w:space="0" w:color="auto"/>
                <w:left w:val="none" w:sz="0" w:space="0" w:color="auto"/>
                <w:bottom w:val="none" w:sz="0" w:space="0" w:color="auto"/>
                <w:right w:val="none" w:sz="0" w:space="0" w:color="auto"/>
              </w:divBdr>
            </w:div>
          </w:divsChild>
        </w:div>
        <w:div w:id="31464371">
          <w:marLeft w:val="0"/>
          <w:marRight w:val="0"/>
          <w:marTop w:val="0"/>
          <w:marBottom w:val="480"/>
          <w:divBdr>
            <w:top w:val="single" w:sz="6" w:space="0" w:color="C0C0C0"/>
            <w:left w:val="single" w:sz="6" w:space="0" w:color="C0C0C0"/>
            <w:bottom w:val="single" w:sz="6" w:space="0" w:color="C0C0C0"/>
            <w:right w:val="single" w:sz="6" w:space="0" w:color="C0C0C0"/>
          </w:divBdr>
          <w:divsChild>
            <w:div w:id="1738629664">
              <w:marLeft w:val="0"/>
              <w:marRight w:val="0"/>
              <w:marTop w:val="0"/>
              <w:marBottom w:val="0"/>
              <w:divBdr>
                <w:top w:val="none" w:sz="0" w:space="0" w:color="auto"/>
                <w:left w:val="none" w:sz="0" w:space="0" w:color="auto"/>
                <w:bottom w:val="none" w:sz="0" w:space="0" w:color="auto"/>
                <w:right w:val="none" w:sz="0" w:space="0" w:color="auto"/>
              </w:divBdr>
            </w:div>
          </w:divsChild>
        </w:div>
        <w:div w:id="511991527">
          <w:marLeft w:val="0"/>
          <w:marRight w:val="0"/>
          <w:marTop w:val="0"/>
          <w:marBottom w:val="480"/>
          <w:divBdr>
            <w:top w:val="single" w:sz="6" w:space="0" w:color="C0C0C0"/>
            <w:left w:val="single" w:sz="6" w:space="0" w:color="C0C0C0"/>
            <w:bottom w:val="single" w:sz="6" w:space="0" w:color="C0C0C0"/>
            <w:right w:val="single" w:sz="6" w:space="0" w:color="C0C0C0"/>
          </w:divBdr>
          <w:divsChild>
            <w:div w:id="886451871">
              <w:marLeft w:val="0"/>
              <w:marRight w:val="0"/>
              <w:marTop w:val="0"/>
              <w:marBottom w:val="0"/>
              <w:divBdr>
                <w:top w:val="none" w:sz="0" w:space="0" w:color="auto"/>
                <w:left w:val="none" w:sz="0" w:space="0" w:color="auto"/>
                <w:bottom w:val="none" w:sz="0" w:space="0" w:color="auto"/>
                <w:right w:val="none" w:sz="0" w:space="0" w:color="auto"/>
              </w:divBdr>
            </w:div>
          </w:divsChild>
        </w:div>
        <w:div w:id="2051689060">
          <w:marLeft w:val="0"/>
          <w:marRight w:val="0"/>
          <w:marTop w:val="0"/>
          <w:marBottom w:val="480"/>
          <w:divBdr>
            <w:top w:val="single" w:sz="6" w:space="0" w:color="C0C0C0"/>
            <w:left w:val="single" w:sz="6" w:space="0" w:color="C0C0C0"/>
            <w:bottom w:val="single" w:sz="6" w:space="0" w:color="C0C0C0"/>
            <w:right w:val="single" w:sz="6" w:space="0" w:color="C0C0C0"/>
          </w:divBdr>
          <w:divsChild>
            <w:div w:id="187133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108564">
      <w:bodyDiv w:val="1"/>
      <w:marLeft w:val="0"/>
      <w:marRight w:val="0"/>
      <w:marTop w:val="0"/>
      <w:marBottom w:val="0"/>
      <w:divBdr>
        <w:top w:val="none" w:sz="0" w:space="0" w:color="auto"/>
        <w:left w:val="none" w:sz="0" w:space="0" w:color="auto"/>
        <w:bottom w:val="none" w:sz="0" w:space="0" w:color="auto"/>
        <w:right w:val="none" w:sz="0" w:space="0" w:color="auto"/>
      </w:divBdr>
    </w:div>
    <w:div w:id="382605620">
      <w:bodyDiv w:val="1"/>
      <w:marLeft w:val="0"/>
      <w:marRight w:val="0"/>
      <w:marTop w:val="0"/>
      <w:marBottom w:val="0"/>
      <w:divBdr>
        <w:top w:val="none" w:sz="0" w:space="0" w:color="auto"/>
        <w:left w:val="none" w:sz="0" w:space="0" w:color="auto"/>
        <w:bottom w:val="none" w:sz="0" w:space="0" w:color="auto"/>
        <w:right w:val="none" w:sz="0" w:space="0" w:color="auto"/>
      </w:divBdr>
    </w:div>
    <w:div w:id="382948296">
      <w:bodyDiv w:val="1"/>
      <w:marLeft w:val="0"/>
      <w:marRight w:val="0"/>
      <w:marTop w:val="0"/>
      <w:marBottom w:val="0"/>
      <w:divBdr>
        <w:top w:val="none" w:sz="0" w:space="0" w:color="auto"/>
        <w:left w:val="none" w:sz="0" w:space="0" w:color="auto"/>
        <w:bottom w:val="none" w:sz="0" w:space="0" w:color="auto"/>
        <w:right w:val="none" w:sz="0" w:space="0" w:color="auto"/>
      </w:divBdr>
    </w:div>
    <w:div w:id="384136445">
      <w:bodyDiv w:val="1"/>
      <w:marLeft w:val="0"/>
      <w:marRight w:val="0"/>
      <w:marTop w:val="0"/>
      <w:marBottom w:val="0"/>
      <w:divBdr>
        <w:top w:val="none" w:sz="0" w:space="0" w:color="auto"/>
        <w:left w:val="none" w:sz="0" w:space="0" w:color="auto"/>
        <w:bottom w:val="none" w:sz="0" w:space="0" w:color="auto"/>
        <w:right w:val="none" w:sz="0" w:space="0" w:color="auto"/>
      </w:divBdr>
    </w:div>
    <w:div w:id="384646257">
      <w:bodyDiv w:val="1"/>
      <w:marLeft w:val="0"/>
      <w:marRight w:val="0"/>
      <w:marTop w:val="0"/>
      <w:marBottom w:val="0"/>
      <w:divBdr>
        <w:top w:val="none" w:sz="0" w:space="0" w:color="auto"/>
        <w:left w:val="none" w:sz="0" w:space="0" w:color="auto"/>
        <w:bottom w:val="none" w:sz="0" w:space="0" w:color="auto"/>
        <w:right w:val="none" w:sz="0" w:space="0" w:color="auto"/>
      </w:divBdr>
      <w:divsChild>
        <w:div w:id="479545834">
          <w:marLeft w:val="0"/>
          <w:marRight w:val="0"/>
          <w:marTop w:val="0"/>
          <w:marBottom w:val="300"/>
          <w:divBdr>
            <w:top w:val="none" w:sz="0" w:space="0" w:color="auto"/>
            <w:left w:val="none" w:sz="0" w:space="0" w:color="auto"/>
            <w:bottom w:val="none" w:sz="0" w:space="0" w:color="auto"/>
            <w:right w:val="none" w:sz="0" w:space="0" w:color="auto"/>
          </w:divBdr>
          <w:divsChild>
            <w:div w:id="1821579256">
              <w:marLeft w:val="0"/>
              <w:marRight w:val="0"/>
              <w:marTop w:val="0"/>
              <w:marBottom w:val="0"/>
              <w:divBdr>
                <w:top w:val="none" w:sz="0" w:space="0" w:color="auto"/>
                <w:left w:val="none" w:sz="0" w:space="0" w:color="auto"/>
                <w:bottom w:val="none" w:sz="0" w:space="0" w:color="auto"/>
                <w:right w:val="none" w:sz="0" w:space="0" w:color="auto"/>
              </w:divBdr>
              <w:divsChild>
                <w:div w:id="1132482983">
                  <w:marLeft w:val="0"/>
                  <w:marRight w:val="0"/>
                  <w:marTop w:val="0"/>
                  <w:marBottom w:val="0"/>
                  <w:divBdr>
                    <w:top w:val="none" w:sz="0" w:space="0" w:color="auto"/>
                    <w:left w:val="none" w:sz="0" w:space="0" w:color="auto"/>
                    <w:bottom w:val="none" w:sz="0" w:space="0" w:color="auto"/>
                    <w:right w:val="none" w:sz="0" w:space="0" w:color="auto"/>
                  </w:divBdr>
                  <w:divsChild>
                    <w:div w:id="913583389">
                      <w:marLeft w:val="0"/>
                      <w:marRight w:val="0"/>
                      <w:marTop w:val="0"/>
                      <w:marBottom w:val="0"/>
                      <w:divBdr>
                        <w:top w:val="none" w:sz="0" w:space="0" w:color="auto"/>
                        <w:left w:val="none" w:sz="0" w:space="0" w:color="auto"/>
                        <w:bottom w:val="none" w:sz="0" w:space="0" w:color="auto"/>
                        <w:right w:val="none" w:sz="0" w:space="0" w:color="auto"/>
                      </w:divBdr>
                      <w:divsChild>
                        <w:div w:id="166069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8699153">
                  <w:marLeft w:val="0"/>
                  <w:marRight w:val="0"/>
                  <w:marTop w:val="0"/>
                  <w:marBottom w:val="0"/>
                  <w:divBdr>
                    <w:top w:val="none" w:sz="0" w:space="0" w:color="auto"/>
                    <w:left w:val="none" w:sz="0" w:space="0" w:color="auto"/>
                    <w:bottom w:val="none" w:sz="0" w:space="0" w:color="auto"/>
                    <w:right w:val="none" w:sz="0" w:space="0" w:color="auto"/>
                  </w:divBdr>
                  <w:divsChild>
                    <w:div w:id="452099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4428087">
      <w:bodyDiv w:val="1"/>
      <w:marLeft w:val="0"/>
      <w:marRight w:val="0"/>
      <w:marTop w:val="0"/>
      <w:marBottom w:val="0"/>
      <w:divBdr>
        <w:top w:val="none" w:sz="0" w:space="0" w:color="auto"/>
        <w:left w:val="none" w:sz="0" w:space="0" w:color="auto"/>
        <w:bottom w:val="none" w:sz="0" w:space="0" w:color="auto"/>
        <w:right w:val="none" w:sz="0" w:space="0" w:color="auto"/>
      </w:divBdr>
    </w:div>
    <w:div w:id="397825402">
      <w:bodyDiv w:val="1"/>
      <w:marLeft w:val="0"/>
      <w:marRight w:val="0"/>
      <w:marTop w:val="0"/>
      <w:marBottom w:val="0"/>
      <w:divBdr>
        <w:top w:val="none" w:sz="0" w:space="0" w:color="auto"/>
        <w:left w:val="none" w:sz="0" w:space="0" w:color="auto"/>
        <w:bottom w:val="none" w:sz="0" w:space="0" w:color="auto"/>
        <w:right w:val="none" w:sz="0" w:space="0" w:color="auto"/>
      </w:divBdr>
    </w:div>
    <w:div w:id="401490327">
      <w:bodyDiv w:val="1"/>
      <w:marLeft w:val="0"/>
      <w:marRight w:val="0"/>
      <w:marTop w:val="0"/>
      <w:marBottom w:val="0"/>
      <w:divBdr>
        <w:top w:val="none" w:sz="0" w:space="0" w:color="auto"/>
        <w:left w:val="none" w:sz="0" w:space="0" w:color="auto"/>
        <w:bottom w:val="none" w:sz="0" w:space="0" w:color="auto"/>
        <w:right w:val="none" w:sz="0" w:space="0" w:color="auto"/>
      </w:divBdr>
    </w:div>
    <w:div w:id="419915697">
      <w:bodyDiv w:val="1"/>
      <w:marLeft w:val="0"/>
      <w:marRight w:val="0"/>
      <w:marTop w:val="0"/>
      <w:marBottom w:val="0"/>
      <w:divBdr>
        <w:top w:val="none" w:sz="0" w:space="0" w:color="auto"/>
        <w:left w:val="none" w:sz="0" w:space="0" w:color="auto"/>
        <w:bottom w:val="none" w:sz="0" w:space="0" w:color="auto"/>
        <w:right w:val="none" w:sz="0" w:space="0" w:color="auto"/>
      </w:divBdr>
    </w:div>
    <w:div w:id="422577226">
      <w:bodyDiv w:val="1"/>
      <w:marLeft w:val="0"/>
      <w:marRight w:val="0"/>
      <w:marTop w:val="0"/>
      <w:marBottom w:val="0"/>
      <w:divBdr>
        <w:top w:val="none" w:sz="0" w:space="0" w:color="auto"/>
        <w:left w:val="none" w:sz="0" w:space="0" w:color="auto"/>
        <w:bottom w:val="none" w:sz="0" w:space="0" w:color="auto"/>
        <w:right w:val="none" w:sz="0" w:space="0" w:color="auto"/>
      </w:divBdr>
    </w:div>
    <w:div w:id="422726933">
      <w:bodyDiv w:val="1"/>
      <w:marLeft w:val="0"/>
      <w:marRight w:val="0"/>
      <w:marTop w:val="0"/>
      <w:marBottom w:val="0"/>
      <w:divBdr>
        <w:top w:val="none" w:sz="0" w:space="0" w:color="auto"/>
        <w:left w:val="none" w:sz="0" w:space="0" w:color="auto"/>
        <w:bottom w:val="none" w:sz="0" w:space="0" w:color="auto"/>
        <w:right w:val="none" w:sz="0" w:space="0" w:color="auto"/>
      </w:divBdr>
      <w:divsChild>
        <w:div w:id="126550812">
          <w:marLeft w:val="0"/>
          <w:marRight w:val="0"/>
          <w:marTop w:val="0"/>
          <w:marBottom w:val="0"/>
          <w:divBdr>
            <w:top w:val="none" w:sz="0" w:space="0" w:color="auto"/>
            <w:left w:val="none" w:sz="0" w:space="0" w:color="auto"/>
            <w:bottom w:val="none" w:sz="0" w:space="0" w:color="auto"/>
            <w:right w:val="none" w:sz="0" w:space="0" w:color="auto"/>
          </w:divBdr>
        </w:div>
        <w:div w:id="1146625670">
          <w:marLeft w:val="0"/>
          <w:marRight w:val="0"/>
          <w:marTop w:val="0"/>
          <w:marBottom w:val="0"/>
          <w:divBdr>
            <w:top w:val="none" w:sz="0" w:space="0" w:color="auto"/>
            <w:left w:val="none" w:sz="0" w:space="0" w:color="auto"/>
            <w:bottom w:val="none" w:sz="0" w:space="0" w:color="auto"/>
            <w:right w:val="none" w:sz="0" w:space="0" w:color="auto"/>
          </w:divBdr>
          <w:divsChild>
            <w:div w:id="698509524">
              <w:marLeft w:val="15"/>
              <w:marRight w:val="0"/>
              <w:marTop w:val="300"/>
              <w:marBottom w:val="0"/>
              <w:divBdr>
                <w:top w:val="none" w:sz="0" w:space="0" w:color="auto"/>
                <w:left w:val="none" w:sz="0" w:space="0" w:color="auto"/>
                <w:bottom w:val="none" w:sz="0" w:space="0" w:color="auto"/>
                <w:right w:val="none" w:sz="0" w:space="0" w:color="auto"/>
              </w:divBdr>
              <w:divsChild>
                <w:div w:id="129814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108038">
      <w:bodyDiv w:val="1"/>
      <w:marLeft w:val="0"/>
      <w:marRight w:val="0"/>
      <w:marTop w:val="0"/>
      <w:marBottom w:val="0"/>
      <w:divBdr>
        <w:top w:val="none" w:sz="0" w:space="0" w:color="auto"/>
        <w:left w:val="none" w:sz="0" w:space="0" w:color="auto"/>
        <w:bottom w:val="none" w:sz="0" w:space="0" w:color="auto"/>
        <w:right w:val="none" w:sz="0" w:space="0" w:color="auto"/>
      </w:divBdr>
      <w:divsChild>
        <w:div w:id="1133014252">
          <w:marLeft w:val="0"/>
          <w:marRight w:val="0"/>
          <w:marTop w:val="0"/>
          <w:marBottom w:val="300"/>
          <w:divBdr>
            <w:top w:val="none" w:sz="0" w:space="0" w:color="auto"/>
            <w:left w:val="none" w:sz="0" w:space="0" w:color="auto"/>
            <w:bottom w:val="none" w:sz="0" w:space="0" w:color="auto"/>
            <w:right w:val="none" w:sz="0" w:space="0" w:color="auto"/>
          </w:divBdr>
          <w:divsChild>
            <w:div w:id="613754411">
              <w:marLeft w:val="0"/>
              <w:marRight w:val="0"/>
              <w:marTop w:val="0"/>
              <w:marBottom w:val="0"/>
              <w:divBdr>
                <w:top w:val="none" w:sz="0" w:space="0" w:color="auto"/>
                <w:left w:val="none" w:sz="0" w:space="0" w:color="auto"/>
                <w:bottom w:val="none" w:sz="0" w:space="0" w:color="auto"/>
                <w:right w:val="none" w:sz="0" w:space="0" w:color="auto"/>
              </w:divBdr>
              <w:divsChild>
                <w:div w:id="2066220967">
                  <w:marLeft w:val="0"/>
                  <w:marRight w:val="0"/>
                  <w:marTop w:val="0"/>
                  <w:marBottom w:val="0"/>
                  <w:divBdr>
                    <w:top w:val="none" w:sz="0" w:space="0" w:color="auto"/>
                    <w:left w:val="none" w:sz="0" w:space="0" w:color="auto"/>
                    <w:bottom w:val="none" w:sz="0" w:space="0" w:color="auto"/>
                    <w:right w:val="none" w:sz="0" w:space="0" w:color="auto"/>
                  </w:divBdr>
                  <w:divsChild>
                    <w:div w:id="1278102847">
                      <w:marLeft w:val="0"/>
                      <w:marRight w:val="0"/>
                      <w:marTop w:val="0"/>
                      <w:marBottom w:val="0"/>
                      <w:divBdr>
                        <w:top w:val="none" w:sz="0" w:space="0" w:color="auto"/>
                        <w:left w:val="none" w:sz="0" w:space="0" w:color="auto"/>
                        <w:bottom w:val="none" w:sz="0" w:space="0" w:color="auto"/>
                        <w:right w:val="none" w:sz="0" w:space="0" w:color="auto"/>
                      </w:divBdr>
                      <w:divsChild>
                        <w:div w:id="622616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706619">
                  <w:marLeft w:val="0"/>
                  <w:marRight w:val="0"/>
                  <w:marTop w:val="0"/>
                  <w:marBottom w:val="0"/>
                  <w:divBdr>
                    <w:top w:val="none" w:sz="0" w:space="0" w:color="auto"/>
                    <w:left w:val="none" w:sz="0" w:space="0" w:color="auto"/>
                    <w:bottom w:val="none" w:sz="0" w:space="0" w:color="auto"/>
                    <w:right w:val="none" w:sz="0" w:space="0" w:color="auto"/>
                  </w:divBdr>
                  <w:divsChild>
                    <w:div w:id="61678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2629802">
      <w:bodyDiv w:val="1"/>
      <w:marLeft w:val="0"/>
      <w:marRight w:val="0"/>
      <w:marTop w:val="0"/>
      <w:marBottom w:val="0"/>
      <w:divBdr>
        <w:top w:val="none" w:sz="0" w:space="0" w:color="auto"/>
        <w:left w:val="none" w:sz="0" w:space="0" w:color="auto"/>
        <w:bottom w:val="none" w:sz="0" w:space="0" w:color="auto"/>
        <w:right w:val="none" w:sz="0" w:space="0" w:color="auto"/>
      </w:divBdr>
    </w:div>
    <w:div w:id="466630143">
      <w:bodyDiv w:val="1"/>
      <w:marLeft w:val="0"/>
      <w:marRight w:val="0"/>
      <w:marTop w:val="0"/>
      <w:marBottom w:val="0"/>
      <w:divBdr>
        <w:top w:val="none" w:sz="0" w:space="0" w:color="auto"/>
        <w:left w:val="none" w:sz="0" w:space="0" w:color="auto"/>
        <w:bottom w:val="none" w:sz="0" w:space="0" w:color="auto"/>
        <w:right w:val="none" w:sz="0" w:space="0" w:color="auto"/>
      </w:divBdr>
    </w:div>
    <w:div w:id="468547929">
      <w:bodyDiv w:val="1"/>
      <w:marLeft w:val="0"/>
      <w:marRight w:val="0"/>
      <w:marTop w:val="0"/>
      <w:marBottom w:val="0"/>
      <w:divBdr>
        <w:top w:val="none" w:sz="0" w:space="0" w:color="auto"/>
        <w:left w:val="none" w:sz="0" w:space="0" w:color="auto"/>
        <w:bottom w:val="none" w:sz="0" w:space="0" w:color="auto"/>
        <w:right w:val="none" w:sz="0" w:space="0" w:color="auto"/>
      </w:divBdr>
    </w:div>
    <w:div w:id="524488477">
      <w:bodyDiv w:val="1"/>
      <w:marLeft w:val="0"/>
      <w:marRight w:val="0"/>
      <w:marTop w:val="0"/>
      <w:marBottom w:val="0"/>
      <w:divBdr>
        <w:top w:val="none" w:sz="0" w:space="0" w:color="auto"/>
        <w:left w:val="none" w:sz="0" w:space="0" w:color="auto"/>
        <w:bottom w:val="none" w:sz="0" w:space="0" w:color="auto"/>
        <w:right w:val="none" w:sz="0" w:space="0" w:color="auto"/>
      </w:divBdr>
    </w:div>
    <w:div w:id="531385644">
      <w:bodyDiv w:val="1"/>
      <w:marLeft w:val="0"/>
      <w:marRight w:val="0"/>
      <w:marTop w:val="0"/>
      <w:marBottom w:val="0"/>
      <w:divBdr>
        <w:top w:val="none" w:sz="0" w:space="0" w:color="auto"/>
        <w:left w:val="none" w:sz="0" w:space="0" w:color="auto"/>
        <w:bottom w:val="none" w:sz="0" w:space="0" w:color="auto"/>
        <w:right w:val="none" w:sz="0" w:space="0" w:color="auto"/>
      </w:divBdr>
    </w:div>
    <w:div w:id="558594077">
      <w:bodyDiv w:val="1"/>
      <w:marLeft w:val="0"/>
      <w:marRight w:val="0"/>
      <w:marTop w:val="0"/>
      <w:marBottom w:val="0"/>
      <w:divBdr>
        <w:top w:val="none" w:sz="0" w:space="0" w:color="auto"/>
        <w:left w:val="none" w:sz="0" w:space="0" w:color="auto"/>
        <w:bottom w:val="none" w:sz="0" w:space="0" w:color="auto"/>
        <w:right w:val="none" w:sz="0" w:space="0" w:color="auto"/>
      </w:divBdr>
    </w:div>
    <w:div w:id="566496152">
      <w:bodyDiv w:val="1"/>
      <w:marLeft w:val="0"/>
      <w:marRight w:val="0"/>
      <w:marTop w:val="0"/>
      <w:marBottom w:val="0"/>
      <w:divBdr>
        <w:top w:val="none" w:sz="0" w:space="0" w:color="auto"/>
        <w:left w:val="none" w:sz="0" w:space="0" w:color="auto"/>
        <w:bottom w:val="none" w:sz="0" w:space="0" w:color="auto"/>
        <w:right w:val="none" w:sz="0" w:space="0" w:color="auto"/>
      </w:divBdr>
    </w:div>
    <w:div w:id="659700351">
      <w:bodyDiv w:val="1"/>
      <w:marLeft w:val="0"/>
      <w:marRight w:val="0"/>
      <w:marTop w:val="0"/>
      <w:marBottom w:val="0"/>
      <w:divBdr>
        <w:top w:val="none" w:sz="0" w:space="0" w:color="auto"/>
        <w:left w:val="none" w:sz="0" w:space="0" w:color="auto"/>
        <w:bottom w:val="none" w:sz="0" w:space="0" w:color="auto"/>
        <w:right w:val="none" w:sz="0" w:space="0" w:color="auto"/>
      </w:divBdr>
    </w:div>
    <w:div w:id="682128110">
      <w:bodyDiv w:val="1"/>
      <w:marLeft w:val="0"/>
      <w:marRight w:val="0"/>
      <w:marTop w:val="0"/>
      <w:marBottom w:val="0"/>
      <w:divBdr>
        <w:top w:val="none" w:sz="0" w:space="0" w:color="auto"/>
        <w:left w:val="none" w:sz="0" w:space="0" w:color="auto"/>
        <w:bottom w:val="none" w:sz="0" w:space="0" w:color="auto"/>
        <w:right w:val="none" w:sz="0" w:space="0" w:color="auto"/>
      </w:divBdr>
    </w:div>
    <w:div w:id="732196805">
      <w:bodyDiv w:val="1"/>
      <w:marLeft w:val="0"/>
      <w:marRight w:val="0"/>
      <w:marTop w:val="0"/>
      <w:marBottom w:val="0"/>
      <w:divBdr>
        <w:top w:val="none" w:sz="0" w:space="0" w:color="auto"/>
        <w:left w:val="none" w:sz="0" w:space="0" w:color="auto"/>
        <w:bottom w:val="none" w:sz="0" w:space="0" w:color="auto"/>
        <w:right w:val="none" w:sz="0" w:space="0" w:color="auto"/>
      </w:divBdr>
    </w:div>
    <w:div w:id="742872834">
      <w:bodyDiv w:val="1"/>
      <w:marLeft w:val="0"/>
      <w:marRight w:val="0"/>
      <w:marTop w:val="0"/>
      <w:marBottom w:val="0"/>
      <w:divBdr>
        <w:top w:val="none" w:sz="0" w:space="0" w:color="auto"/>
        <w:left w:val="none" w:sz="0" w:space="0" w:color="auto"/>
        <w:bottom w:val="none" w:sz="0" w:space="0" w:color="auto"/>
        <w:right w:val="none" w:sz="0" w:space="0" w:color="auto"/>
      </w:divBdr>
    </w:div>
    <w:div w:id="770052025">
      <w:bodyDiv w:val="1"/>
      <w:marLeft w:val="0"/>
      <w:marRight w:val="0"/>
      <w:marTop w:val="0"/>
      <w:marBottom w:val="0"/>
      <w:divBdr>
        <w:top w:val="none" w:sz="0" w:space="0" w:color="auto"/>
        <w:left w:val="none" w:sz="0" w:space="0" w:color="auto"/>
        <w:bottom w:val="none" w:sz="0" w:space="0" w:color="auto"/>
        <w:right w:val="none" w:sz="0" w:space="0" w:color="auto"/>
      </w:divBdr>
    </w:div>
    <w:div w:id="777456541">
      <w:bodyDiv w:val="1"/>
      <w:marLeft w:val="0"/>
      <w:marRight w:val="0"/>
      <w:marTop w:val="0"/>
      <w:marBottom w:val="0"/>
      <w:divBdr>
        <w:top w:val="none" w:sz="0" w:space="0" w:color="auto"/>
        <w:left w:val="none" w:sz="0" w:space="0" w:color="auto"/>
        <w:bottom w:val="none" w:sz="0" w:space="0" w:color="auto"/>
        <w:right w:val="none" w:sz="0" w:space="0" w:color="auto"/>
      </w:divBdr>
    </w:div>
    <w:div w:id="791482191">
      <w:bodyDiv w:val="1"/>
      <w:marLeft w:val="0"/>
      <w:marRight w:val="0"/>
      <w:marTop w:val="0"/>
      <w:marBottom w:val="0"/>
      <w:divBdr>
        <w:top w:val="none" w:sz="0" w:space="0" w:color="auto"/>
        <w:left w:val="none" w:sz="0" w:space="0" w:color="auto"/>
        <w:bottom w:val="none" w:sz="0" w:space="0" w:color="auto"/>
        <w:right w:val="none" w:sz="0" w:space="0" w:color="auto"/>
      </w:divBdr>
    </w:div>
    <w:div w:id="809983641">
      <w:bodyDiv w:val="1"/>
      <w:marLeft w:val="0"/>
      <w:marRight w:val="0"/>
      <w:marTop w:val="0"/>
      <w:marBottom w:val="0"/>
      <w:divBdr>
        <w:top w:val="none" w:sz="0" w:space="0" w:color="auto"/>
        <w:left w:val="none" w:sz="0" w:space="0" w:color="auto"/>
        <w:bottom w:val="none" w:sz="0" w:space="0" w:color="auto"/>
        <w:right w:val="none" w:sz="0" w:space="0" w:color="auto"/>
      </w:divBdr>
    </w:div>
    <w:div w:id="832911651">
      <w:bodyDiv w:val="1"/>
      <w:marLeft w:val="0"/>
      <w:marRight w:val="0"/>
      <w:marTop w:val="0"/>
      <w:marBottom w:val="0"/>
      <w:divBdr>
        <w:top w:val="none" w:sz="0" w:space="0" w:color="auto"/>
        <w:left w:val="none" w:sz="0" w:space="0" w:color="auto"/>
        <w:bottom w:val="none" w:sz="0" w:space="0" w:color="auto"/>
        <w:right w:val="none" w:sz="0" w:space="0" w:color="auto"/>
      </w:divBdr>
    </w:div>
    <w:div w:id="837309716">
      <w:bodyDiv w:val="1"/>
      <w:marLeft w:val="0"/>
      <w:marRight w:val="0"/>
      <w:marTop w:val="0"/>
      <w:marBottom w:val="0"/>
      <w:divBdr>
        <w:top w:val="none" w:sz="0" w:space="0" w:color="auto"/>
        <w:left w:val="none" w:sz="0" w:space="0" w:color="auto"/>
        <w:bottom w:val="none" w:sz="0" w:space="0" w:color="auto"/>
        <w:right w:val="none" w:sz="0" w:space="0" w:color="auto"/>
      </w:divBdr>
    </w:div>
    <w:div w:id="841430178">
      <w:bodyDiv w:val="1"/>
      <w:marLeft w:val="0"/>
      <w:marRight w:val="0"/>
      <w:marTop w:val="0"/>
      <w:marBottom w:val="0"/>
      <w:divBdr>
        <w:top w:val="none" w:sz="0" w:space="0" w:color="auto"/>
        <w:left w:val="none" w:sz="0" w:space="0" w:color="auto"/>
        <w:bottom w:val="none" w:sz="0" w:space="0" w:color="auto"/>
        <w:right w:val="none" w:sz="0" w:space="0" w:color="auto"/>
      </w:divBdr>
    </w:div>
    <w:div w:id="915937308">
      <w:bodyDiv w:val="1"/>
      <w:marLeft w:val="0"/>
      <w:marRight w:val="0"/>
      <w:marTop w:val="0"/>
      <w:marBottom w:val="0"/>
      <w:divBdr>
        <w:top w:val="none" w:sz="0" w:space="0" w:color="auto"/>
        <w:left w:val="none" w:sz="0" w:space="0" w:color="auto"/>
        <w:bottom w:val="none" w:sz="0" w:space="0" w:color="auto"/>
        <w:right w:val="none" w:sz="0" w:space="0" w:color="auto"/>
      </w:divBdr>
    </w:div>
    <w:div w:id="927613693">
      <w:bodyDiv w:val="1"/>
      <w:marLeft w:val="0"/>
      <w:marRight w:val="0"/>
      <w:marTop w:val="0"/>
      <w:marBottom w:val="0"/>
      <w:divBdr>
        <w:top w:val="none" w:sz="0" w:space="0" w:color="auto"/>
        <w:left w:val="none" w:sz="0" w:space="0" w:color="auto"/>
        <w:bottom w:val="none" w:sz="0" w:space="0" w:color="auto"/>
        <w:right w:val="none" w:sz="0" w:space="0" w:color="auto"/>
      </w:divBdr>
      <w:divsChild>
        <w:div w:id="1446655398">
          <w:marLeft w:val="0"/>
          <w:marRight w:val="0"/>
          <w:marTop w:val="0"/>
          <w:marBottom w:val="0"/>
          <w:divBdr>
            <w:top w:val="none" w:sz="0" w:space="0" w:color="auto"/>
            <w:left w:val="none" w:sz="0" w:space="0" w:color="auto"/>
            <w:bottom w:val="none" w:sz="0" w:space="0" w:color="auto"/>
            <w:right w:val="none" w:sz="0" w:space="0" w:color="auto"/>
          </w:divBdr>
          <w:divsChild>
            <w:div w:id="44565805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945700562">
      <w:bodyDiv w:val="1"/>
      <w:marLeft w:val="0"/>
      <w:marRight w:val="0"/>
      <w:marTop w:val="0"/>
      <w:marBottom w:val="0"/>
      <w:divBdr>
        <w:top w:val="none" w:sz="0" w:space="0" w:color="auto"/>
        <w:left w:val="none" w:sz="0" w:space="0" w:color="auto"/>
        <w:bottom w:val="none" w:sz="0" w:space="0" w:color="auto"/>
        <w:right w:val="none" w:sz="0" w:space="0" w:color="auto"/>
      </w:divBdr>
    </w:div>
    <w:div w:id="949436070">
      <w:bodyDiv w:val="1"/>
      <w:marLeft w:val="0"/>
      <w:marRight w:val="0"/>
      <w:marTop w:val="0"/>
      <w:marBottom w:val="0"/>
      <w:divBdr>
        <w:top w:val="none" w:sz="0" w:space="0" w:color="auto"/>
        <w:left w:val="none" w:sz="0" w:space="0" w:color="auto"/>
        <w:bottom w:val="none" w:sz="0" w:space="0" w:color="auto"/>
        <w:right w:val="none" w:sz="0" w:space="0" w:color="auto"/>
      </w:divBdr>
    </w:div>
    <w:div w:id="957301305">
      <w:bodyDiv w:val="1"/>
      <w:marLeft w:val="0"/>
      <w:marRight w:val="0"/>
      <w:marTop w:val="0"/>
      <w:marBottom w:val="0"/>
      <w:divBdr>
        <w:top w:val="none" w:sz="0" w:space="0" w:color="auto"/>
        <w:left w:val="none" w:sz="0" w:space="0" w:color="auto"/>
        <w:bottom w:val="none" w:sz="0" w:space="0" w:color="auto"/>
        <w:right w:val="none" w:sz="0" w:space="0" w:color="auto"/>
      </w:divBdr>
    </w:div>
    <w:div w:id="968625938">
      <w:bodyDiv w:val="1"/>
      <w:marLeft w:val="0"/>
      <w:marRight w:val="0"/>
      <w:marTop w:val="0"/>
      <w:marBottom w:val="0"/>
      <w:divBdr>
        <w:top w:val="none" w:sz="0" w:space="0" w:color="auto"/>
        <w:left w:val="none" w:sz="0" w:space="0" w:color="auto"/>
        <w:bottom w:val="none" w:sz="0" w:space="0" w:color="auto"/>
        <w:right w:val="none" w:sz="0" w:space="0" w:color="auto"/>
      </w:divBdr>
    </w:div>
    <w:div w:id="973212932">
      <w:bodyDiv w:val="1"/>
      <w:marLeft w:val="0"/>
      <w:marRight w:val="0"/>
      <w:marTop w:val="0"/>
      <w:marBottom w:val="0"/>
      <w:divBdr>
        <w:top w:val="none" w:sz="0" w:space="0" w:color="auto"/>
        <w:left w:val="none" w:sz="0" w:space="0" w:color="auto"/>
        <w:bottom w:val="none" w:sz="0" w:space="0" w:color="auto"/>
        <w:right w:val="none" w:sz="0" w:space="0" w:color="auto"/>
      </w:divBdr>
    </w:div>
    <w:div w:id="975600323">
      <w:bodyDiv w:val="1"/>
      <w:marLeft w:val="0"/>
      <w:marRight w:val="0"/>
      <w:marTop w:val="0"/>
      <w:marBottom w:val="0"/>
      <w:divBdr>
        <w:top w:val="none" w:sz="0" w:space="0" w:color="auto"/>
        <w:left w:val="none" w:sz="0" w:space="0" w:color="auto"/>
        <w:bottom w:val="none" w:sz="0" w:space="0" w:color="auto"/>
        <w:right w:val="none" w:sz="0" w:space="0" w:color="auto"/>
      </w:divBdr>
    </w:div>
    <w:div w:id="981227289">
      <w:bodyDiv w:val="1"/>
      <w:marLeft w:val="0"/>
      <w:marRight w:val="0"/>
      <w:marTop w:val="0"/>
      <w:marBottom w:val="0"/>
      <w:divBdr>
        <w:top w:val="none" w:sz="0" w:space="0" w:color="auto"/>
        <w:left w:val="none" w:sz="0" w:space="0" w:color="auto"/>
        <w:bottom w:val="none" w:sz="0" w:space="0" w:color="auto"/>
        <w:right w:val="none" w:sz="0" w:space="0" w:color="auto"/>
      </w:divBdr>
    </w:div>
    <w:div w:id="1002393934">
      <w:bodyDiv w:val="1"/>
      <w:marLeft w:val="0"/>
      <w:marRight w:val="0"/>
      <w:marTop w:val="0"/>
      <w:marBottom w:val="0"/>
      <w:divBdr>
        <w:top w:val="none" w:sz="0" w:space="0" w:color="auto"/>
        <w:left w:val="none" w:sz="0" w:space="0" w:color="auto"/>
        <w:bottom w:val="none" w:sz="0" w:space="0" w:color="auto"/>
        <w:right w:val="none" w:sz="0" w:space="0" w:color="auto"/>
      </w:divBdr>
    </w:div>
    <w:div w:id="1007515345">
      <w:bodyDiv w:val="1"/>
      <w:marLeft w:val="0"/>
      <w:marRight w:val="0"/>
      <w:marTop w:val="0"/>
      <w:marBottom w:val="0"/>
      <w:divBdr>
        <w:top w:val="none" w:sz="0" w:space="0" w:color="auto"/>
        <w:left w:val="none" w:sz="0" w:space="0" w:color="auto"/>
        <w:bottom w:val="none" w:sz="0" w:space="0" w:color="auto"/>
        <w:right w:val="none" w:sz="0" w:space="0" w:color="auto"/>
      </w:divBdr>
    </w:div>
    <w:div w:id="1023551908">
      <w:bodyDiv w:val="1"/>
      <w:marLeft w:val="0"/>
      <w:marRight w:val="0"/>
      <w:marTop w:val="0"/>
      <w:marBottom w:val="0"/>
      <w:divBdr>
        <w:top w:val="none" w:sz="0" w:space="0" w:color="auto"/>
        <w:left w:val="none" w:sz="0" w:space="0" w:color="auto"/>
        <w:bottom w:val="none" w:sz="0" w:space="0" w:color="auto"/>
        <w:right w:val="none" w:sz="0" w:space="0" w:color="auto"/>
      </w:divBdr>
    </w:div>
    <w:div w:id="1029066832">
      <w:bodyDiv w:val="1"/>
      <w:marLeft w:val="0"/>
      <w:marRight w:val="0"/>
      <w:marTop w:val="0"/>
      <w:marBottom w:val="0"/>
      <w:divBdr>
        <w:top w:val="none" w:sz="0" w:space="0" w:color="auto"/>
        <w:left w:val="none" w:sz="0" w:space="0" w:color="auto"/>
        <w:bottom w:val="none" w:sz="0" w:space="0" w:color="auto"/>
        <w:right w:val="none" w:sz="0" w:space="0" w:color="auto"/>
      </w:divBdr>
    </w:div>
    <w:div w:id="1053193736">
      <w:bodyDiv w:val="1"/>
      <w:marLeft w:val="0"/>
      <w:marRight w:val="0"/>
      <w:marTop w:val="0"/>
      <w:marBottom w:val="0"/>
      <w:divBdr>
        <w:top w:val="none" w:sz="0" w:space="0" w:color="auto"/>
        <w:left w:val="none" w:sz="0" w:space="0" w:color="auto"/>
        <w:bottom w:val="none" w:sz="0" w:space="0" w:color="auto"/>
        <w:right w:val="none" w:sz="0" w:space="0" w:color="auto"/>
      </w:divBdr>
    </w:div>
    <w:div w:id="1060135380">
      <w:bodyDiv w:val="1"/>
      <w:marLeft w:val="0"/>
      <w:marRight w:val="0"/>
      <w:marTop w:val="0"/>
      <w:marBottom w:val="0"/>
      <w:divBdr>
        <w:top w:val="none" w:sz="0" w:space="0" w:color="auto"/>
        <w:left w:val="none" w:sz="0" w:space="0" w:color="auto"/>
        <w:bottom w:val="none" w:sz="0" w:space="0" w:color="auto"/>
        <w:right w:val="none" w:sz="0" w:space="0" w:color="auto"/>
      </w:divBdr>
    </w:div>
    <w:div w:id="1066607491">
      <w:bodyDiv w:val="1"/>
      <w:marLeft w:val="0"/>
      <w:marRight w:val="0"/>
      <w:marTop w:val="0"/>
      <w:marBottom w:val="0"/>
      <w:divBdr>
        <w:top w:val="none" w:sz="0" w:space="0" w:color="auto"/>
        <w:left w:val="none" w:sz="0" w:space="0" w:color="auto"/>
        <w:bottom w:val="none" w:sz="0" w:space="0" w:color="auto"/>
        <w:right w:val="none" w:sz="0" w:space="0" w:color="auto"/>
      </w:divBdr>
    </w:div>
    <w:div w:id="1075666678">
      <w:bodyDiv w:val="1"/>
      <w:marLeft w:val="0"/>
      <w:marRight w:val="0"/>
      <w:marTop w:val="0"/>
      <w:marBottom w:val="0"/>
      <w:divBdr>
        <w:top w:val="none" w:sz="0" w:space="0" w:color="auto"/>
        <w:left w:val="none" w:sz="0" w:space="0" w:color="auto"/>
        <w:bottom w:val="none" w:sz="0" w:space="0" w:color="auto"/>
        <w:right w:val="none" w:sz="0" w:space="0" w:color="auto"/>
      </w:divBdr>
    </w:div>
    <w:div w:id="1084957210">
      <w:bodyDiv w:val="1"/>
      <w:marLeft w:val="0"/>
      <w:marRight w:val="0"/>
      <w:marTop w:val="0"/>
      <w:marBottom w:val="0"/>
      <w:divBdr>
        <w:top w:val="none" w:sz="0" w:space="0" w:color="auto"/>
        <w:left w:val="none" w:sz="0" w:space="0" w:color="auto"/>
        <w:bottom w:val="none" w:sz="0" w:space="0" w:color="auto"/>
        <w:right w:val="none" w:sz="0" w:space="0" w:color="auto"/>
      </w:divBdr>
    </w:div>
    <w:div w:id="1086807539">
      <w:bodyDiv w:val="1"/>
      <w:marLeft w:val="0"/>
      <w:marRight w:val="0"/>
      <w:marTop w:val="0"/>
      <w:marBottom w:val="0"/>
      <w:divBdr>
        <w:top w:val="none" w:sz="0" w:space="0" w:color="auto"/>
        <w:left w:val="none" w:sz="0" w:space="0" w:color="auto"/>
        <w:bottom w:val="none" w:sz="0" w:space="0" w:color="auto"/>
        <w:right w:val="none" w:sz="0" w:space="0" w:color="auto"/>
      </w:divBdr>
    </w:div>
    <w:div w:id="1094328105">
      <w:bodyDiv w:val="1"/>
      <w:marLeft w:val="0"/>
      <w:marRight w:val="0"/>
      <w:marTop w:val="0"/>
      <w:marBottom w:val="0"/>
      <w:divBdr>
        <w:top w:val="none" w:sz="0" w:space="0" w:color="auto"/>
        <w:left w:val="none" w:sz="0" w:space="0" w:color="auto"/>
        <w:bottom w:val="none" w:sz="0" w:space="0" w:color="auto"/>
        <w:right w:val="none" w:sz="0" w:space="0" w:color="auto"/>
      </w:divBdr>
    </w:div>
    <w:div w:id="1159007191">
      <w:bodyDiv w:val="1"/>
      <w:marLeft w:val="0"/>
      <w:marRight w:val="0"/>
      <w:marTop w:val="0"/>
      <w:marBottom w:val="0"/>
      <w:divBdr>
        <w:top w:val="none" w:sz="0" w:space="0" w:color="auto"/>
        <w:left w:val="none" w:sz="0" w:space="0" w:color="auto"/>
        <w:bottom w:val="none" w:sz="0" w:space="0" w:color="auto"/>
        <w:right w:val="none" w:sz="0" w:space="0" w:color="auto"/>
      </w:divBdr>
    </w:div>
    <w:div w:id="1215967468">
      <w:bodyDiv w:val="1"/>
      <w:marLeft w:val="0"/>
      <w:marRight w:val="0"/>
      <w:marTop w:val="0"/>
      <w:marBottom w:val="0"/>
      <w:divBdr>
        <w:top w:val="none" w:sz="0" w:space="0" w:color="auto"/>
        <w:left w:val="none" w:sz="0" w:space="0" w:color="auto"/>
        <w:bottom w:val="none" w:sz="0" w:space="0" w:color="auto"/>
        <w:right w:val="none" w:sz="0" w:space="0" w:color="auto"/>
      </w:divBdr>
    </w:div>
    <w:div w:id="1222062916">
      <w:bodyDiv w:val="1"/>
      <w:marLeft w:val="0"/>
      <w:marRight w:val="0"/>
      <w:marTop w:val="0"/>
      <w:marBottom w:val="0"/>
      <w:divBdr>
        <w:top w:val="none" w:sz="0" w:space="0" w:color="auto"/>
        <w:left w:val="none" w:sz="0" w:space="0" w:color="auto"/>
        <w:bottom w:val="none" w:sz="0" w:space="0" w:color="auto"/>
        <w:right w:val="none" w:sz="0" w:space="0" w:color="auto"/>
      </w:divBdr>
      <w:divsChild>
        <w:div w:id="278612411">
          <w:marLeft w:val="0"/>
          <w:marRight w:val="0"/>
          <w:marTop w:val="75"/>
          <w:marBottom w:val="30"/>
          <w:divBdr>
            <w:top w:val="single" w:sz="12" w:space="2" w:color="000066"/>
            <w:left w:val="none" w:sz="0" w:space="0" w:color="auto"/>
            <w:bottom w:val="none" w:sz="0" w:space="0" w:color="auto"/>
            <w:right w:val="none" w:sz="0" w:space="0" w:color="auto"/>
          </w:divBdr>
        </w:div>
        <w:div w:id="2001956807">
          <w:marLeft w:val="0"/>
          <w:marRight w:val="0"/>
          <w:marTop w:val="75"/>
          <w:marBottom w:val="0"/>
          <w:divBdr>
            <w:top w:val="none" w:sz="0" w:space="0" w:color="auto"/>
            <w:left w:val="none" w:sz="0" w:space="0" w:color="auto"/>
            <w:bottom w:val="none" w:sz="0" w:space="0" w:color="auto"/>
            <w:right w:val="none" w:sz="0" w:space="0" w:color="auto"/>
          </w:divBdr>
          <w:divsChild>
            <w:div w:id="501360623">
              <w:marLeft w:val="0"/>
              <w:marRight w:val="0"/>
              <w:marTop w:val="75"/>
              <w:marBottom w:val="0"/>
              <w:divBdr>
                <w:top w:val="single" w:sz="6" w:space="0" w:color="000000"/>
                <w:left w:val="single" w:sz="6" w:space="0" w:color="000000"/>
                <w:bottom w:val="single" w:sz="6" w:space="0" w:color="000000"/>
                <w:right w:val="single" w:sz="6" w:space="0" w:color="000000"/>
              </w:divBdr>
            </w:div>
            <w:div w:id="2064064476">
              <w:marLeft w:val="750"/>
              <w:marRight w:val="0"/>
              <w:marTop w:val="75"/>
              <w:marBottom w:val="450"/>
              <w:divBdr>
                <w:top w:val="none" w:sz="0" w:space="0" w:color="auto"/>
                <w:left w:val="none" w:sz="0" w:space="0" w:color="auto"/>
                <w:bottom w:val="none" w:sz="0" w:space="0" w:color="auto"/>
                <w:right w:val="none" w:sz="0" w:space="0" w:color="auto"/>
              </w:divBdr>
              <w:divsChild>
                <w:div w:id="2108387149">
                  <w:marLeft w:val="0"/>
                  <w:marRight w:val="0"/>
                  <w:marTop w:val="75"/>
                  <w:marBottom w:val="0"/>
                  <w:divBdr>
                    <w:top w:val="none" w:sz="0" w:space="0" w:color="auto"/>
                    <w:left w:val="none" w:sz="0" w:space="0" w:color="auto"/>
                    <w:bottom w:val="none" w:sz="0" w:space="0" w:color="auto"/>
                    <w:right w:val="none" w:sz="0" w:space="0" w:color="auto"/>
                  </w:divBdr>
                  <w:divsChild>
                    <w:div w:id="1871607900">
                      <w:marLeft w:val="0"/>
                      <w:marRight w:val="0"/>
                      <w:marTop w:val="75"/>
                      <w:marBottom w:val="0"/>
                      <w:divBdr>
                        <w:top w:val="none" w:sz="0" w:space="0" w:color="auto"/>
                        <w:left w:val="none" w:sz="0" w:space="0" w:color="auto"/>
                        <w:bottom w:val="none" w:sz="0" w:space="0" w:color="auto"/>
                        <w:right w:val="none" w:sz="0" w:space="0" w:color="auto"/>
                      </w:divBdr>
                      <w:divsChild>
                        <w:div w:id="385296283">
                          <w:marLeft w:val="0"/>
                          <w:marRight w:val="0"/>
                          <w:marTop w:val="75"/>
                          <w:marBottom w:val="75"/>
                          <w:divBdr>
                            <w:top w:val="none" w:sz="0" w:space="0" w:color="auto"/>
                            <w:left w:val="none" w:sz="0" w:space="0" w:color="auto"/>
                            <w:bottom w:val="none" w:sz="0" w:space="0" w:color="auto"/>
                            <w:right w:val="none" w:sz="0" w:space="0" w:color="auto"/>
                          </w:divBdr>
                        </w:div>
                        <w:div w:id="186582022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459375729">
              <w:marLeft w:val="0"/>
              <w:marRight w:val="0"/>
              <w:marTop w:val="75"/>
              <w:marBottom w:val="0"/>
              <w:divBdr>
                <w:top w:val="single" w:sz="6" w:space="0" w:color="000000"/>
                <w:left w:val="single" w:sz="6" w:space="0" w:color="000000"/>
                <w:bottom w:val="single" w:sz="6" w:space="0" w:color="000000"/>
                <w:right w:val="single" w:sz="6" w:space="0" w:color="000000"/>
              </w:divBdr>
            </w:div>
            <w:div w:id="1733499777">
              <w:marLeft w:val="750"/>
              <w:marRight w:val="0"/>
              <w:marTop w:val="75"/>
              <w:marBottom w:val="450"/>
              <w:divBdr>
                <w:top w:val="none" w:sz="0" w:space="0" w:color="auto"/>
                <w:left w:val="none" w:sz="0" w:space="0" w:color="auto"/>
                <w:bottom w:val="none" w:sz="0" w:space="0" w:color="auto"/>
                <w:right w:val="none" w:sz="0" w:space="0" w:color="auto"/>
              </w:divBdr>
              <w:divsChild>
                <w:div w:id="905339540">
                  <w:marLeft w:val="0"/>
                  <w:marRight w:val="0"/>
                  <w:marTop w:val="75"/>
                  <w:marBottom w:val="0"/>
                  <w:divBdr>
                    <w:top w:val="none" w:sz="0" w:space="0" w:color="auto"/>
                    <w:left w:val="none" w:sz="0" w:space="0" w:color="auto"/>
                    <w:bottom w:val="none" w:sz="0" w:space="0" w:color="auto"/>
                    <w:right w:val="none" w:sz="0" w:space="0" w:color="auto"/>
                  </w:divBdr>
                  <w:divsChild>
                    <w:div w:id="725879957">
                      <w:marLeft w:val="0"/>
                      <w:marRight w:val="0"/>
                      <w:marTop w:val="75"/>
                      <w:marBottom w:val="0"/>
                      <w:divBdr>
                        <w:top w:val="none" w:sz="0" w:space="0" w:color="auto"/>
                        <w:left w:val="none" w:sz="0" w:space="0" w:color="auto"/>
                        <w:bottom w:val="none" w:sz="0" w:space="0" w:color="auto"/>
                        <w:right w:val="none" w:sz="0" w:space="0" w:color="auto"/>
                      </w:divBdr>
                      <w:divsChild>
                        <w:div w:id="1829512461">
                          <w:marLeft w:val="0"/>
                          <w:marRight w:val="0"/>
                          <w:marTop w:val="75"/>
                          <w:marBottom w:val="75"/>
                          <w:divBdr>
                            <w:top w:val="none" w:sz="0" w:space="0" w:color="auto"/>
                            <w:left w:val="none" w:sz="0" w:space="0" w:color="auto"/>
                            <w:bottom w:val="none" w:sz="0" w:space="0" w:color="auto"/>
                            <w:right w:val="none" w:sz="0" w:space="0" w:color="auto"/>
                          </w:divBdr>
                        </w:div>
                        <w:div w:id="197617999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821312457">
              <w:marLeft w:val="0"/>
              <w:marRight w:val="0"/>
              <w:marTop w:val="75"/>
              <w:marBottom w:val="0"/>
              <w:divBdr>
                <w:top w:val="single" w:sz="6" w:space="0" w:color="000000"/>
                <w:left w:val="single" w:sz="6" w:space="0" w:color="000000"/>
                <w:bottom w:val="single" w:sz="6" w:space="0" w:color="000000"/>
                <w:right w:val="single" w:sz="6" w:space="0" w:color="000000"/>
              </w:divBdr>
            </w:div>
            <w:div w:id="1929535665">
              <w:marLeft w:val="750"/>
              <w:marRight w:val="0"/>
              <w:marTop w:val="75"/>
              <w:marBottom w:val="450"/>
              <w:divBdr>
                <w:top w:val="none" w:sz="0" w:space="0" w:color="auto"/>
                <w:left w:val="none" w:sz="0" w:space="0" w:color="auto"/>
                <w:bottom w:val="none" w:sz="0" w:space="0" w:color="auto"/>
                <w:right w:val="none" w:sz="0" w:space="0" w:color="auto"/>
              </w:divBdr>
              <w:divsChild>
                <w:div w:id="1565608141">
                  <w:marLeft w:val="0"/>
                  <w:marRight w:val="0"/>
                  <w:marTop w:val="75"/>
                  <w:marBottom w:val="0"/>
                  <w:divBdr>
                    <w:top w:val="none" w:sz="0" w:space="0" w:color="auto"/>
                    <w:left w:val="none" w:sz="0" w:space="0" w:color="auto"/>
                    <w:bottom w:val="none" w:sz="0" w:space="0" w:color="auto"/>
                    <w:right w:val="none" w:sz="0" w:space="0" w:color="auto"/>
                  </w:divBdr>
                  <w:divsChild>
                    <w:div w:id="2138529394">
                      <w:marLeft w:val="0"/>
                      <w:marRight w:val="0"/>
                      <w:marTop w:val="75"/>
                      <w:marBottom w:val="0"/>
                      <w:divBdr>
                        <w:top w:val="none" w:sz="0" w:space="0" w:color="auto"/>
                        <w:left w:val="none" w:sz="0" w:space="0" w:color="auto"/>
                        <w:bottom w:val="none" w:sz="0" w:space="0" w:color="auto"/>
                        <w:right w:val="none" w:sz="0" w:space="0" w:color="auto"/>
                      </w:divBdr>
                      <w:divsChild>
                        <w:div w:id="770273687">
                          <w:marLeft w:val="0"/>
                          <w:marRight w:val="0"/>
                          <w:marTop w:val="75"/>
                          <w:marBottom w:val="75"/>
                          <w:divBdr>
                            <w:top w:val="none" w:sz="0" w:space="0" w:color="auto"/>
                            <w:left w:val="none" w:sz="0" w:space="0" w:color="auto"/>
                            <w:bottom w:val="none" w:sz="0" w:space="0" w:color="auto"/>
                            <w:right w:val="none" w:sz="0" w:space="0" w:color="auto"/>
                          </w:divBdr>
                        </w:div>
                        <w:div w:id="138695107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207374613">
              <w:marLeft w:val="0"/>
              <w:marRight w:val="0"/>
              <w:marTop w:val="75"/>
              <w:marBottom w:val="0"/>
              <w:divBdr>
                <w:top w:val="single" w:sz="6" w:space="0" w:color="000000"/>
                <w:left w:val="single" w:sz="6" w:space="0" w:color="000000"/>
                <w:bottom w:val="single" w:sz="6" w:space="0" w:color="000000"/>
                <w:right w:val="single" w:sz="6" w:space="0" w:color="000000"/>
              </w:divBdr>
            </w:div>
            <w:div w:id="1124228159">
              <w:marLeft w:val="750"/>
              <w:marRight w:val="0"/>
              <w:marTop w:val="75"/>
              <w:marBottom w:val="450"/>
              <w:divBdr>
                <w:top w:val="none" w:sz="0" w:space="0" w:color="auto"/>
                <w:left w:val="none" w:sz="0" w:space="0" w:color="auto"/>
                <w:bottom w:val="none" w:sz="0" w:space="0" w:color="auto"/>
                <w:right w:val="none" w:sz="0" w:space="0" w:color="auto"/>
              </w:divBdr>
              <w:divsChild>
                <w:div w:id="576280614">
                  <w:marLeft w:val="0"/>
                  <w:marRight w:val="0"/>
                  <w:marTop w:val="75"/>
                  <w:marBottom w:val="0"/>
                  <w:divBdr>
                    <w:top w:val="none" w:sz="0" w:space="0" w:color="auto"/>
                    <w:left w:val="none" w:sz="0" w:space="0" w:color="auto"/>
                    <w:bottom w:val="none" w:sz="0" w:space="0" w:color="auto"/>
                    <w:right w:val="none" w:sz="0" w:space="0" w:color="auto"/>
                  </w:divBdr>
                  <w:divsChild>
                    <w:div w:id="1314019578">
                      <w:marLeft w:val="0"/>
                      <w:marRight w:val="0"/>
                      <w:marTop w:val="75"/>
                      <w:marBottom w:val="0"/>
                      <w:divBdr>
                        <w:top w:val="none" w:sz="0" w:space="0" w:color="auto"/>
                        <w:left w:val="none" w:sz="0" w:space="0" w:color="auto"/>
                        <w:bottom w:val="none" w:sz="0" w:space="0" w:color="auto"/>
                        <w:right w:val="none" w:sz="0" w:space="0" w:color="auto"/>
                      </w:divBdr>
                      <w:divsChild>
                        <w:div w:id="1407536373">
                          <w:marLeft w:val="0"/>
                          <w:marRight w:val="0"/>
                          <w:marTop w:val="75"/>
                          <w:marBottom w:val="75"/>
                          <w:divBdr>
                            <w:top w:val="none" w:sz="0" w:space="0" w:color="auto"/>
                            <w:left w:val="none" w:sz="0" w:space="0" w:color="auto"/>
                            <w:bottom w:val="none" w:sz="0" w:space="0" w:color="auto"/>
                            <w:right w:val="none" w:sz="0" w:space="0" w:color="auto"/>
                          </w:divBdr>
                        </w:div>
                        <w:div w:id="176222002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43277550">
              <w:marLeft w:val="0"/>
              <w:marRight w:val="0"/>
              <w:marTop w:val="75"/>
              <w:marBottom w:val="0"/>
              <w:divBdr>
                <w:top w:val="single" w:sz="6" w:space="0" w:color="000000"/>
                <w:left w:val="single" w:sz="6" w:space="0" w:color="000000"/>
                <w:bottom w:val="single" w:sz="6" w:space="0" w:color="000000"/>
                <w:right w:val="single" w:sz="6" w:space="0" w:color="000000"/>
              </w:divBdr>
            </w:div>
            <w:div w:id="1059480249">
              <w:marLeft w:val="750"/>
              <w:marRight w:val="0"/>
              <w:marTop w:val="75"/>
              <w:marBottom w:val="450"/>
              <w:divBdr>
                <w:top w:val="none" w:sz="0" w:space="0" w:color="auto"/>
                <w:left w:val="none" w:sz="0" w:space="0" w:color="auto"/>
                <w:bottom w:val="none" w:sz="0" w:space="0" w:color="auto"/>
                <w:right w:val="none" w:sz="0" w:space="0" w:color="auto"/>
              </w:divBdr>
              <w:divsChild>
                <w:div w:id="734474972">
                  <w:marLeft w:val="0"/>
                  <w:marRight w:val="0"/>
                  <w:marTop w:val="75"/>
                  <w:marBottom w:val="0"/>
                  <w:divBdr>
                    <w:top w:val="none" w:sz="0" w:space="0" w:color="auto"/>
                    <w:left w:val="none" w:sz="0" w:space="0" w:color="auto"/>
                    <w:bottom w:val="none" w:sz="0" w:space="0" w:color="auto"/>
                    <w:right w:val="none" w:sz="0" w:space="0" w:color="auto"/>
                  </w:divBdr>
                  <w:divsChild>
                    <w:div w:id="1178154876">
                      <w:marLeft w:val="0"/>
                      <w:marRight w:val="0"/>
                      <w:marTop w:val="75"/>
                      <w:marBottom w:val="0"/>
                      <w:divBdr>
                        <w:top w:val="none" w:sz="0" w:space="0" w:color="auto"/>
                        <w:left w:val="none" w:sz="0" w:space="0" w:color="auto"/>
                        <w:bottom w:val="none" w:sz="0" w:space="0" w:color="auto"/>
                        <w:right w:val="none" w:sz="0" w:space="0" w:color="auto"/>
                      </w:divBdr>
                      <w:divsChild>
                        <w:div w:id="1892156779">
                          <w:marLeft w:val="0"/>
                          <w:marRight w:val="0"/>
                          <w:marTop w:val="75"/>
                          <w:marBottom w:val="75"/>
                          <w:divBdr>
                            <w:top w:val="none" w:sz="0" w:space="0" w:color="auto"/>
                            <w:left w:val="none" w:sz="0" w:space="0" w:color="auto"/>
                            <w:bottom w:val="none" w:sz="0" w:space="0" w:color="auto"/>
                            <w:right w:val="none" w:sz="0" w:space="0" w:color="auto"/>
                          </w:divBdr>
                        </w:div>
                        <w:div w:id="138444975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975210387">
              <w:marLeft w:val="0"/>
              <w:marRight w:val="0"/>
              <w:marTop w:val="75"/>
              <w:marBottom w:val="0"/>
              <w:divBdr>
                <w:top w:val="single" w:sz="6" w:space="0" w:color="000000"/>
                <w:left w:val="single" w:sz="6" w:space="0" w:color="000000"/>
                <w:bottom w:val="single" w:sz="6" w:space="0" w:color="000000"/>
                <w:right w:val="single" w:sz="6" w:space="0" w:color="000000"/>
              </w:divBdr>
            </w:div>
            <w:div w:id="872574760">
              <w:marLeft w:val="750"/>
              <w:marRight w:val="0"/>
              <w:marTop w:val="75"/>
              <w:marBottom w:val="450"/>
              <w:divBdr>
                <w:top w:val="none" w:sz="0" w:space="0" w:color="auto"/>
                <w:left w:val="none" w:sz="0" w:space="0" w:color="auto"/>
                <w:bottom w:val="none" w:sz="0" w:space="0" w:color="auto"/>
                <w:right w:val="none" w:sz="0" w:space="0" w:color="auto"/>
              </w:divBdr>
              <w:divsChild>
                <w:div w:id="12852951">
                  <w:marLeft w:val="0"/>
                  <w:marRight w:val="0"/>
                  <w:marTop w:val="75"/>
                  <w:marBottom w:val="0"/>
                  <w:divBdr>
                    <w:top w:val="none" w:sz="0" w:space="0" w:color="auto"/>
                    <w:left w:val="none" w:sz="0" w:space="0" w:color="auto"/>
                    <w:bottom w:val="none" w:sz="0" w:space="0" w:color="auto"/>
                    <w:right w:val="none" w:sz="0" w:space="0" w:color="auto"/>
                  </w:divBdr>
                  <w:divsChild>
                    <w:div w:id="1556625398">
                      <w:marLeft w:val="0"/>
                      <w:marRight w:val="0"/>
                      <w:marTop w:val="75"/>
                      <w:marBottom w:val="0"/>
                      <w:divBdr>
                        <w:top w:val="none" w:sz="0" w:space="0" w:color="auto"/>
                        <w:left w:val="none" w:sz="0" w:space="0" w:color="auto"/>
                        <w:bottom w:val="none" w:sz="0" w:space="0" w:color="auto"/>
                        <w:right w:val="none" w:sz="0" w:space="0" w:color="auto"/>
                      </w:divBdr>
                      <w:divsChild>
                        <w:div w:id="29376480">
                          <w:marLeft w:val="0"/>
                          <w:marRight w:val="0"/>
                          <w:marTop w:val="75"/>
                          <w:marBottom w:val="75"/>
                          <w:divBdr>
                            <w:top w:val="none" w:sz="0" w:space="0" w:color="auto"/>
                            <w:left w:val="none" w:sz="0" w:space="0" w:color="auto"/>
                            <w:bottom w:val="none" w:sz="0" w:space="0" w:color="auto"/>
                            <w:right w:val="none" w:sz="0" w:space="0" w:color="auto"/>
                          </w:divBdr>
                        </w:div>
                        <w:div w:id="13726444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2016570669">
              <w:marLeft w:val="0"/>
              <w:marRight w:val="0"/>
              <w:marTop w:val="75"/>
              <w:marBottom w:val="0"/>
              <w:divBdr>
                <w:top w:val="single" w:sz="6" w:space="0" w:color="000000"/>
                <w:left w:val="single" w:sz="6" w:space="0" w:color="000000"/>
                <w:bottom w:val="single" w:sz="6" w:space="0" w:color="000000"/>
                <w:right w:val="single" w:sz="6" w:space="0" w:color="000000"/>
              </w:divBdr>
            </w:div>
            <w:div w:id="1749768590">
              <w:marLeft w:val="750"/>
              <w:marRight w:val="0"/>
              <w:marTop w:val="75"/>
              <w:marBottom w:val="450"/>
              <w:divBdr>
                <w:top w:val="none" w:sz="0" w:space="0" w:color="auto"/>
                <w:left w:val="none" w:sz="0" w:space="0" w:color="auto"/>
                <w:bottom w:val="none" w:sz="0" w:space="0" w:color="auto"/>
                <w:right w:val="none" w:sz="0" w:space="0" w:color="auto"/>
              </w:divBdr>
              <w:divsChild>
                <w:div w:id="1843930941">
                  <w:marLeft w:val="0"/>
                  <w:marRight w:val="0"/>
                  <w:marTop w:val="75"/>
                  <w:marBottom w:val="0"/>
                  <w:divBdr>
                    <w:top w:val="none" w:sz="0" w:space="0" w:color="auto"/>
                    <w:left w:val="none" w:sz="0" w:space="0" w:color="auto"/>
                    <w:bottom w:val="none" w:sz="0" w:space="0" w:color="auto"/>
                    <w:right w:val="none" w:sz="0" w:space="0" w:color="auto"/>
                  </w:divBdr>
                  <w:divsChild>
                    <w:div w:id="957415804">
                      <w:marLeft w:val="0"/>
                      <w:marRight w:val="0"/>
                      <w:marTop w:val="75"/>
                      <w:marBottom w:val="0"/>
                      <w:divBdr>
                        <w:top w:val="none" w:sz="0" w:space="0" w:color="auto"/>
                        <w:left w:val="none" w:sz="0" w:space="0" w:color="auto"/>
                        <w:bottom w:val="none" w:sz="0" w:space="0" w:color="auto"/>
                        <w:right w:val="none" w:sz="0" w:space="0" w:color="auto"/>
                      </w:divBdr>
                      <w:divsChild>
                        <w:div w:id="234321967">
                          <w:marLeft w:val="0"/>
                          <w:marRight w:val="0"/>
                          <w:marTop w:val="75"/>
                          <w:marBottom w:val="75"/>
                          <w:divBdr>
                            <w:top w:val="none" w:sz="0" w:space="0" w:color="auto"/>
                            <w:left w:val="none" w:sz="0" w:space="0" w:color="auto"/>
                            <w:bottom w:val="none" w:sz="0" w:space="0" w:color="auto"/>
                            <w:right w:val="none" w:sz="0" w:space="0" w:color="auto"/>
                          </w:divBdr>
                        </w:div>
                        <w:div w:id="156113811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094591930">
              <w:marLeft w:val="0"/>
              <w:marRight w:val="0"/>
              <w:marTop w:val="75"/>
              <w:marBottom w:val="0"/>
              <w:divBdr>
                <w:top w:val="single" w:sz="6" w:space="0" w:color="000000"/>
                <w:left w:val="single" w:sz="6" w:space="0" w:color="000000"/>
                <w:bottom w:val="single" w:sz="6" w:space="0" w:color="000000"/>
                <w:right w:val="single" w:sz="6" w:space="0" w:color="000000"/>
              </w:divBdr>
            </w:div>
            <w:div w:id="210389979">
              <w:marLeft w:val="750"/>
              <w:marRight w:val="0"/>
              <w:marTop w:val="75"/>
              <w:marBottom w:val="450"/>
              <w:divBdr>
                <w:top w:val="none" w:sz="0" w:space="0" w:color="auto"/>
                <w:left w:val="none" w:sz="0" w:space="0" w:color="auto"/>
                <w:bottom w:val="none" w:sz="0" w:space="0" w:color="auto"/>
                <w:right w:val="none" w:sz="0" w:space="0" w:color="auto"/>
              </w:divBdr>
              <w:divsChild>
                <w:div w:id="809589970">
                  <w:marLeft w:val="0"/>
                  <w:marRight w:val="0"/>
                  <w:marTop w:val="75"/>
                  <w:marBottom w:val="0"/>
                  <w:divBdr>
                    <w:top w:val="none" w:sz="0" w:space="0" w:color="auto"/>
                    <w:left w:val="none" w:sz="0" w:space="0" w:color="auto"/>
                    <w:bottom w:val="none" w:sz="0" w:space="0" w:color="auto"/>
                    <w:right w:val="none" w:sz="0" w:space="0" w:color="auto"/>
                  </w:divBdr>
                  <w:divsChild>
                    <w:div w:id="1639798674">
                      <w:marLeft w:val="0"/>
                      <w:marRight w:val="0"/>
                      <w:marTop w:val="75"/>
                      <w:marBottom w:val="0"/>
                      <w:divBdr>
                        <w:top w:val="none" w:sz="0" w:space="0" w:color="auto"/>
                        <w:left w:val="none" w:sz="0" w:space="0" w:color="auto"/>
                        <w:bottom w:val="none" w:sz="0" w:space="0" w:color="auto"/>
                        <w:right w:val="none" w:sz="0" w:space="0" w:color="auto"/>
                      </w:divBdr>
                      <w:divsChild>
                        <w:div w:id="1360811271">
                          <w:marLeft w:val="0"/>
                          <w:marRight w:val="0"/>
                          <w:marTop w:val="75"/>
                          <w:marBottom w:val="75"/>
                          <w:divBdr>
                            <w:top w:val="none" w:sz="0" w:space="0" w:color="auto"/>
                            <w:left w:val="none" w:sz="0" w:space="0" w:color="auto"/>
                            <w:bottom w:val="none" w:sz="0" w:space="0" w:color="auto"/>
                            <w:right w:val="none" w:sz="0" w:space="0" w:color="auto"/>
                          </w:divBdr>
                        </w:div>
                        <w:div w:id="13588022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721833151">
              <w:marLeft w:val="0"/>
              <w:marRight w:val="0"/>
              <w:marTop w:val="75"/>
              <w:marBottom w:val="0"/>
              <w:divBdr>
                <w:top w:val="single" w:sz="6" w:space="0" w:color="000000"/>
                <w:left w:val="single" w:sz="6" w:space="0" w:color="000000"/>
                <w:bottom w:val="single" w:sz="6" w:space="0" w:color="000000"/>
                <w:right w:val="single" w:sz="6" w:space="0" w:color="000000"/>
              </w:divBdr>
            </w:div>
            <w:div w:id="532380391">
              <w:marLeft w:val="750"/>
              <w:marRight w:val="0"/>
              <w:marTop w:val="75"/>
              <w:marBottom w:val="450"/>
              <w:divBdr>
                <w:top w:val="none" w:sz="0" w:space="0" w:color="auto"/>
                <w:left w:val="none" w:sz="0" w:space="0" w:color="auto"/>
                <w:bottom w:val="none" w:sz="0" w:space="0" w:color="auto"/>
                <w:right w:val="none" w:sz="0" w:space="0" w:color="auto"/>
              </w:divBdr>
              <w:divsChild>
                <w:div w:id="34045491">
                  <w:marLeft w:val="0"/>
                  <w:marRight w:val="0"/>
                  <w:marTop w:val="75"/>
                  <w:marBottom w:val="0"/>
                  <w:divBdr>
                    <w:top w:val="none" w:sz="0" w:space="0" w:color="auto"/>
                    <w:left w:val="none" w:sz="0" w:space="0" w:color="auto"/>
                    <w:bottom w:val="none" w:sz="0" w:space="0" w:color="auto"/>
                    <w:right w:val="none" w:sz="0" w:space="0" w:color="auto"/>
                  </w:divBdr>
                  <w:divsChild>
                    <w:div w:id="1702169968">
                      <w:marLeft w:val="0"/>
                      <w:marRight w:val="0"/>
                      <w:marTop w:val="75"/>
                      <w:marBottom w:val="0"/>
                      <w:divBdr>
                        <w:top w:val="none" w:sz="0" w:space="0" w:color="auto"/>
                        <w:left w:val="none" w:sz="0" w:space="0" w:color="auto"/>
                        <w:bottom w:val="none" w:sz="0" w:space="0" w:color="auto"/>
                        <w:right w:val="none" w:sz="0" w:space="0" w:color="auto"/>
                      </w:divBdr>
                      <w:divsChild>
                        <w:div w:id="1777939368">
                          <w:marLeft w:val="0"/>
                          <w:marRight w:val="0"/>
                          <w:marTop w:val="75"/>
                          <w:marBottom w:val="75"/>
                          <w:divBdr>
                            <w:top w:val="none" w:sz="0" w:space="0" w:color="auto"/>
                            <w:left w:val="none" w:sz="0" w:space="0" w:color="auto"/>
                            <w:bottom w:val="none" w:sz="0" w:space="0" w:color="auto"/>
                            <w:right w:val="none" w:sz="0" w:space="0" w:color="auto"/>
                          </w:divBdr>
                        </w:div>
                        <w:div w:id="137751052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752239276">
              <w:marLeft w:val="0"/>
              <w:marRight w:val="0"/>
              <w:marTop w:val="75"/>
              <w:marBottom w:val="0"/>
              <w:divBdr>
                <w:top w:val="single" w:sz="6" w:space="0" w:color="000000"/>
                <w:left w:val="single" w:sz="6" w:space="0" w:color="000000"/>
                <w:bottom w:val="single" w:sz="6" w:space="0" w:color="000000"/>
                <w:right w:val="single" w:sz="6" w:space="0" w:color="000000"/>
              </w:divBdr>
            </w:div>
            <w:div w:id="1527475030">
              <w:marLeft w:val="750"/>
              <w:marRight w:val="0"/>
              <w:marTop w:val="75"/>
              <w:marBottom w:val="450"/>
              <w:divBdr>
                <w:top w:val="none" w:sz="0" w:space="0" w:color="auto"/>
                <w:left w:val="none" w:sz="0" w:space="0" w:color="auto"/>
                <w:bottom w:val="none" w:sz="0" w:space="0" w:color="auto"/>
                <w:right w:val="none" w:sz="0" w:space="0" w:color="auto"/>
              </w:divBdr>
              <w:divsChild>
                <w:div w:id="1382946233">
                  <w:marLeft w:val="0"/>
                  <w:marRight w:val="0"/>
                  <w:marTop w:val="75"/>
                  <w:marBottom w:val="0"/>
                  <w:divBdr>
                    <w:top w:val="none" w:sz="0" w:space="0" w:color="auto"/>
                    <w:left w:val="none" w:sz="0" w:space="0" w:color="auto"/>
                    <w:bottom w:val="none" w:sz="0" w:space="0" w:color="auto"/>
                    <w:right w:val="none" w:sz="0" w:space="0" w:color="auto"/>
                  </w:divBdr>
                  <w:divsChild>
                    <w:div w:id="256718454">
                      <w:marLeft w:val="0"/>
                      <w:marRight w:val="0"/>
                      <w:marTop w:val="75"/>
                      <w:marBottom w:val="0"/>
                      <w:divBdr>
                        <w:top w:val="none" w:sz="0" w:space="0" w:color="auto"/>
                        <w:left w:val="none" w:sz="0" w:space="0" w:color="auto"/>
                        <w:bottom w:val="none" w:sz="0" w:space="0" w:color="auto"/>
                        <w:right w:val="none" w:sz="0" w:space="0" w:color="auto"/>
                      </w:divBdr>
                      <w:divsChild>
                        <w:div w:id="1339232262">
                          <w:marLeft w:val="0"/>
                          <w:marRight w:val="0"/>
                          <w:marTop w:val="75"/>
                          <w:marBottom w:val="75"/>
                          <w:divBdr>
                            <w:top w:val="none" w:sz="0" w:space="0" w:color="auto"/>
                            <w:left w:val="none" w:sz="0" w:space="0" w:color="auto"/>
                            <w:bottom w:val="none" w:sz="0" w:space="0" w:color="auto"/>
                            <w:right w:val="none" w:sz="0" w:space="0" w:color="auto"/>
                          </w:divBdr>
                        </w:div>
                        <w:div w:id="115861513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992833812">
              <w:marLeft w:val="0"/>
              <w:marRight w:val="0"/>
              <w:marTop w:val="75"/>
              <w:marBottom w:val="0"/>
              <w:divBdr>
                <w:top w:val="single" w:sz="6" w:space="0" w:color="000000"/>
                <w:left w:val="single" w:sz="6" w:space="0" w:color="000000"/>
                <w:bottom w:val="single" w:sz="6" w:space="0" w:color="000000"/>
                <w:right w:val="single" w:sz="6" w:space="0" w:color="000000"/>
              </w:divBdr>
            </w:div>
            <w:div w:id="1440686278">
              <w:marLeft w:val="750"/>
              <w:marRight w:val="0"/>
              <w:marTop w:val="75"/>
              <w:marBottom w:val="450"/>
              <w:divBdr>
                <w:top w:val="none" w:sz="0" w:space="0" w:color="auto"/>
                <w:left w:val="none" w:sz="0" w:space="0" w:color="auto"/>
                <w:bottom w:val="none" w:sz="0" w:space="0" w:color="auto"/>
                <w:right w:val="none" w:sz="0" w:space="0" w:color="auto"/>
              </w:divBdr>
              <w:divsChild>
                <w:div w:id="1019701167">
                  <w:marLeft w:val="0"/>
                  <w:marRight w:val="0"/>
                  <w:marTop w:val="75"/>
                  <w:marBottom w:val="0"/>
                  <w:divBdr>
                    <w:top w:val="none" w:sz="0" w:space="0" w:color="auto"/>
                    <w:left w:val="none" w:sz="0" w:space="0" w:color="auto"/>
                    <w:bottom w:val="none" w:sz="0" w:space="0" w:color="auto"/>
                    <w:right w:val="none" w:sz="0" w:space="0" w:color="auto"/>
                  </w:divBdr>
                  <w:divsChild>
                    <w:div w:id="617488294">
                      <w:marLeft w:val="0"/>
                      <w:marRight w:val="0"/>
                      <w:marTop w:val="75"/>
                      <w:marBottom w:val="0"/>
                      <w:divBdr>
                        <w:top w:val="none" w:sz="0" w:space="0" w:color="auto"/>
                        <w:left w:val="none" w:sz="0" w:space="0" w:color="auto"/>
                        <w:bottom w:val="none" w:sz="0" w:space="0" w:color="auto"/>
                        <w:right w:val="none" w:sz="0" w:space="0" w:color="auto"/>
                      </w:divBdr>
                      <w:divsChild>
                        <w:div w:id="199703765">
                          <w:marLeft w:val="0"/>
                          <w:marRight w:val="0"/>
                          <w:marTop w:val="75"/>
                          <w:marBottom w:val="75"/>
                          <w:divBdr>
                            <w:top w:val="none" w:sz="0" w:space="0" w:color="auto"/>
                            <w:left w:val="none" w:sz="0" w:space="0" w:color="auto"/>
                            <w:bottom w:val="none" w:sz="0" w:space="0" w:color="auto"/>
                            <w:right w:val="none" w:sz="0" w:space="0" w:color="auto"/>
                          </w:divBdr>
                        </w:div>
                        <w:div w:id="156637819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710371744">
              <w:marLeft w:val="0"/>
              <w:marRight w:val="0"/>
              <w:marTop w:val="75"/>
              <w:marBottom w:val="0"/>
              <w:divBdr>
                <w:top w:val="single" w:sz="6" w:space="0" w:color="000000"/>
                <w:left w:val="single" w:sz="6" w:space="0" w:color="000000"/>
                <w:bottom w:val="single" w:sz="6" w:space="0" w:color="000000"/>
                <w:right w:val="single" w:sz="6" w:space="0" w:color="000000"/>
              </w:divBdr>
            </w:div>
            <w:div w:id="340669868">
              <w:marLeft w:val="750"/>
              <w:marRight w:val="0"/>
              <w:marTop w:val="75"/>
              <w:marBottom w:val="450"/>
              <w:divBdr>
                <w:top w:val="none" w:sz="0" w:space="0" w:color="auto"/>
                <w:left w:val="none" w:sz="0" w:space="0" w:color="auto"/>
                <w:bottom w:val="none" w:sz="0" w:space="0" w:color="auto"/>
                <w:right w:val="none" w:sz="0" w:space="0" w:color="auto"/>
              </w:divBdr>
              <w:divsChild>
                <w:div w:id="816385305">
                  <w:marLeft w:val="0"/>
                  <w:marRight w:val="0"/>
                  <w:marTop w:val="75"/>
                  <w:marBottom w:val="0"/>
                  <w:divBdr>
                    <w:top w:val="none" w:sz="0" w:space="0" w:color="auto"/>
                    <w:left w:val="none" w:sz="0" w:space="0" w:color="auto"/>
                    <w:bottom w:val="none" w:sz="0" w:space="0" w:color="auto"/>
                    <w:right w:val="none" w:sz="0" w:space="0" w:color="auto"/>
                  </w:divBdr>
                  <w:divsChild>
                    <w:div w:id="599870070">
                      <w:marLeft w:val="0"/>
                      <w:marRight w:val="0"/>
                      <w:marTop w:val="75"/>
                      <w:marBottom w:val="0"/>
                      <w:divBdr>
                        <w:top w:val="none" w:sz="0" w:space="0" w:color="auto"/>
                        <w:left w:val="none" w:sz="0" w:space="0" w:color="auto"/>
                        <w:bottom w:val="none" w:sz="0" w:space="0" w:color="auto"/>
                        <w:right w:val="none" w:sz="0" w:space="0" w:color="auto"/>
                      </w:divBdr>
                      <w:divsChild>
                        <w:div w:id="245726620">
                          <w:marLeft w:val="0"/>
                          <w:marRight w:val="0"/>
                          <w:marTop w:val="75"/>
                          <w:marBottom w:val="75"/>
                          <w:divBdr>
                            <w:top w:val="none" w:sz="0" w:space="0" w:color="auto"/>
                            <w:left w:val="none" w:sz="0" w:space="0" w:color="auto"/>
                            <w:bottom w:val="none" w:sz="0" w:space="0" w:color="auto"/>
                            <w:right w:val="none" w:sz="0" w:space="0" w:color="auto"/>
                          </w:divBdr>
                        </w:div>
                        <w:div w:id="209076158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397167305">
              <w:marLeft w:val="0"/>
              <w:marRight w:val="0"/>
              <w:marTop w:val="75"/>
              <w:marBottom w:val="0"/>
              <w:divBdr>
                <w:top w:val="single" w:sz="6" w:space="0" w:color="000000"/>
                <w:left w:val="single" w:sz="6" w:space="0" w:color="000000"/>
                <w:bottom w:val="single" w:sz="6" w:space="0" w:color="000000"/>
                <w:right w:val="single" w:sz="6" w:space="0" w:color="000000"/>
              </w:divBdr>
            </w:div>
            <w:div w:id="731537614">
              <w:marLeft w:val="750"/>
              <w:marRight w:val="0"/>
              <w:marTop w:val="75"/>
              <w:marBottom w:val="450"/>
              <w:divBdr>
                <w:top w:val="none" w:sz="0" w:space="0" w:color="auto"/>
                <w:left w:val="none" w:sz="0" w:space="0" w:color="auto"/>
                <w:bottom w:val="none" w:sz="0" w:space="0" w:color="auto"/>
                <w:right w:val="none" w:sz="0" w:space="0" w:color="auto"/>
              </w:divBdr>
              <w:divsChild>
                <w:div w:id="1514958099">
                  <w:marLeft w:val="0"/>
                  <w:marRight w:val="0"/>
                  <w:marTop w:val="75"/>
                  <w:marBottom w:val="0"/>
                  <w:divBdr>
                    <w:top w:val="none" w:sz="0" w:space="0" w:color="auto"/>
                    <w:left w:val="none" w:sz="0" w:space="0" w:color="auto"/>
                    <w:bottom w:val="none" w:sz="0" w:space="0" w:color="auto"/>
                    <w:right w:val="none" w:sz="0" w:space="0" w:color="auto"/>
                  </w:divBdr>
                  <w:divsChild>
                    <w:div w:id="188304802">
                      <w:marLeft w:val="0"/>
                      <w:marRight w:val="0"/>
                      <w:marTop w:val="75"/>
                      <w:marBottom w:val="0"/>
                      <w:divBdr>
                        <w:top w:val="none" w:sz="0" w:space="0" w:color="auto"/>
                        <w:left w:val="none" w:sz="0" w:space="0" w:color="auto"/>
                        <w:bottom w:val="none" w:sz="0" w:space="0" w:color="auto"/>
                        <w:right w:val="none" w:sz="0" w:space="0" w:color="auto"/>
                      </w:divBdr>
                      <w:divsChild>
                        <w:div w:id="689531178">
                          <w:marLeft w:val="0"/>
                          <w:marRight w:val="0"/>
                          <w:marTop w:val="75"/>
                          <w:marBottom w:val="75"/>
                          <w:divBdr>
                            <w:top w:val="none" w:sz="0" w:space="0" w:color="auto"/>
                            <w:left w:val="none" w:sz="0" w:space="0" w:color="auto"/>
                            <w:bottom w:val="none" w:sz="0" w:space="0" w:color="auto"/>
                            <w:right w:val="none" w:sz="0" w:space="0" w:color="auto"/>
                          </w:divBdr>
                        </w:div>
                        <w:div w:id="60955528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979650856">
              <w:marLeft w:val="0"/>
              <w:marRight w:val="0"/>
              <w:marTop w:val="75"/>
              <w:marBottom w:val="0"/>
              <w:divBdr>
                <w:top w:val="single" w:sz="6" w:space="0" w:color="000000"/>
                <w:left w:val="single" w:sz="6" w:space="0" w:color="000000"/>
                <w:bottom w:val="single" w:sz="6" w:space="0" w:color="000000"/>
                <w:right w:val="single" w:sz="6" w:space="0" w:color="000000"/>
              </w:divBdr>
            </w:div>
            <w:div w:id="1172253904">
              <w:marLeft w:val="750"/>
              <w:marRight w:val="0"/>
              <w:marTop w:val="75"/>
              <w:marBottom w:val="450"/>
              <w:divBdr>
                <w:top w:val="none" w:sz="0" w:space="0" w:color="auto"/>
                <w:left w:val="none" w:sz="0" w:space="0" w:color="auto"/>
                <w:bottom w:val="none" w:sz="0" w:space="0" w:color="auto"/>
                <w:right w:val="none" w:sz="0" w:space="0" w:color="auto"/>
              </w:divBdr>
              <w:divsChild>
                <w:div w:id="465591801">
                  <w:marLeft w:val="0"/>
                  <w:marRight w:val="0"/>
                  <w:marTop w:val="75"/>
                  <w:marBottom w:val="0"/>
                  <w:divBdr>
                    <w:top w:val="none" w:sz="0" w:space="0" w:color="auto"/>
                    <w:left w:val="none" w:sz="0" w:space="0" w:color="auto"/>
                    <w:bottom w:val="none" w:sz="0" w:space="0" w:color="auto"/>
                    <w:right w:val="none" w:sz="0" w:space="0" w:color="auto"/>
                  </w:divBdr>
                  <w:divsChild>
                    <w:div w:id="1204833633">
                      <w:marLeft w:val="0"/>
                      <w:marRight w:val="0"/>
                      <w:marTop w:val="75"/>
                      <w:marBottom w:val="0"/>
                      <w:divBdr>
                        <w:top w:val="none" w:sz="0" w:space="0" w:color="auto"/>
                        <w:left w:val="none" w:sz="0" w:space="0" w:color="auto"/>
                        <w:bottom w:val="none" w:sz="0" w:space="0" w:color="auto"/>
                        <w:right w:val="none" w:sz="0" w:space="0" w:color="auto"/>
                      </w:divBdr>
                      <w:divsChild>
                        <w:div w:id="58093703">
                          <w:marLeft w:val="0"/>
                          <w:marRight w:val="0"/>
                          <w:marTop w:val="75"/>
                          <w:marBottom w:val="75"/>
                          <w:divBdr>
                            <w:top w:val="none" w:sz="0" w:space="0" w:color="auto"/>
                            <w:left w:val="none" w:sz="0" w:space="0" w:color="auto"/>
                            <w:bottom w:val="none" w:sz="0" w:space="0" w:color="auto"/>
                            <w:right w:val="none" w:sz="0" w:space="0" w:color="auto"/>
                          </w:divBdr>
                        </w:div>
                        <w:div w:id="16790803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252809930">
              <w:marLeft w:val="0"/>
              <w:marRight w:val="0"/>
              <w:marTop w:val="75"/>
              <w:marBottom w:val="0"/>
              <w:divBdr>
                <w:top w:val="single" w:sz="6" w:space="0" w:color="000000"/>
                <w:left w:val="single" w:sz="6" w:space="0" w:color="000000"/>
                <w:bottom w:val="single" w:sz="6" w:space="0" w:color="000000"/>
                <w:right w:val="single" w:sz="6" w:space="0" w:color="000000"/>
              </w:divBdr>
            </w:div>
            <w:div w:id="1108507740">
              <w:marLeft w:val="750"/>
              <w:marRight w:val="0"/>
              <w:marTop w:val="75"/>
              <w:marBottom w:val="450"/>
              <w:divBdr>
                <w:top w:val="none" w:sz="0" w:space="0" w:color="auto"/>
                <w:left w:val="none" w:sz="0" w:space="0" w:color="auto"/>
                <w:bottom w:val="none" w:sz="0" w:space="0" w:color="auto"/>
                <w:right w:val="none" w:sz="0" w:space="0" w:color="auto"/>
              </w:divBdr>
              <w:divsChild>
                <w:div w:id="111290152">
                  <w:marLeft w:val="0"/>
                  <w:marRight w:val="0"/>
                  <w:marTop w:val="75"/>
                  <w:marBottom w:val="0"/>
                  <w:divBdr>
                    <w:top w:val="none" w:sz="0" w:space="0" w:color="auto"/>
                    <w:left w:val="none" w:sz="0" w:space="0" w:color="auto"/>
                    <w:bottom w:val="none" w:sz="0" w:space="0" w:color="auto"/>
                    <w:right w:val="none" w:sz="0" w:space="0" w:color="auto"/>
                  </w:divBdr>
                  <w:divsChild>
                    <w:div w:id="1672174428">
                      <w:marLeft w:val="0"/>
                      <w:marRight w:val="0"/>
                      <w:marTop w:val="75"/>
                      <w:marBottom w:val="0"/>
                      <w:divBdr>
                        <w:top w:val="none" w:sz="0" w:space="0" w:color="auto"/>
                        <w:left w:val="none" w:sz="0" w:space="0" w:color="auto"/>
                        <w:bottom w:val="none" w:sz="0" w:space="0" w:color="auto"/>
                        <w:right w:val="none" w:sz="0" w:space="0" w:color="auto"/>
                      </w:divBdr>
                      <w:divsChild>
                        <w:div w:id="1361666141">
                          <w:marLeft w:val="0"/>
                          <w:marRight w:val="0"/>
                          <w:marTop w:val="75"/>
                          <w:marBottom w:val="75"/>
                          <w:divBdr>
                            <w:top w:val="none" w:sz="0" w:space="0" w:color="auto"/>
                            <w:left w:val="none" w:sz="0" w:space="0" w:color="auto"/>
                            <w:bottom w:val="none" w:sz="0" w:space="0" w:color="auto"/>
                            <w:right w:val="none" w:sz="0" w:space="0" w:color="auto"/>
                          </w:divBdr>
                        </w:div>
                        <w:div w:id="177316629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7789399">
      <w:bodyDiv w:val="1"/>
      <w:marLeft w:val="0"/>
      <w:marRight w:val="0"/>
      <w:marTop w:val="0"/>
      <w:marBottom w:val="0"/>
      <w:divBdr>
        <w:top w:val="none" w:sz="0" w:space="0" w:color="auto"/>
        <w:left w:val="none" w:sz="0" w:space="0" w:color="auto"/>
        <w:bottom w:val="none" w:sz="0" w:space="0" w:color="auto"/>
        <w:right w:val="none" w:sz="0" w:space="0" w:color="auto"/>
      </w:divBdr>
    </w:div>
    <w:div w:id="1259942091">
      <w:bodyDiv w:val="1"/>
      <w:marLeft w:val="0"/>
      <w:marRight w:val="0"/>
      <w:marTop w:val="0"/>
      <w:marBottom w:val="0"/>
      <w:divBdr>
        <w:top w:val="none" w:sz="0" w:space="0" w:color="auto"/>
        <w:left w:val="none" w:sz="0" w:space="0" w:color="auto"/>
        <w:bottom w:val="none" w:sz="0" w:space="0" w:color="auto"/>
        <w:right w:val="none" w:sz="0" w:space="0" w:color="auto"/>
      </w:divBdr>
    </w:div>
    <w:div w:id="1275358272">
      <w:bodyDiv w:val="1"/>
      <w:marLeft w:val="0"/>
      <w:marRight w:val="0"/>
      <w:marTop w:val="0"/>
      <w:marBottom w:val="0"/>
      <w:divBdr>
        <w:top w:val="none" w:sz="0" w:space="0" w:color="auto"/>
        <w:left w:val="none" w:sz="0" w:space="0" w:color="auto"/>
        <w:bottom w:val="none" w:sz="0" w:space="0" w:color="auto"/>
        <w:right w:val="none" w:sz="0" w:space="0" w:color="auto"/>
      </w:divBdr>
    </w:div>
    <w:div w:id="1290353327">
      <w:bodyDiv w:val="1"/>
      <w:marLeft w:val="0"/>
      <w:marRight w:val="0"/>
      <w:marTop w:val="0"/>
      <w:marBottom w:val="0"/>
      <w:divBdr>
        <w:top w:val="none" w:sz="0" w:space="0" w:color="auto"/>
        <w:left w:val="none" w:sz="0" w:space="0" w:color="auto"/>
        <w:bottom w:val="none" w:sz="0" w:space="0" w:color="auto"/>
        <w:right w:val="none" w:sz="0" w:space="0" w:color="auto"/>
      </w:divBdr>
    </w:div>
    <w:div w:id="1291010774">
      <w:bodyDiv w:val="1"/>
      <w:marLeft w:val="0"/>
      <w:marRight w:val="0"/>
      <w:marTop w:val="0"/>
      <w:marBottom w:val="0"/>
      <w:divBdr>
        <w:top w:val="none" w:sz="0" w:space="0" w:color="auto"/>
        <w:left w:val="none" w:sz="0" w:space="0" w:color="auto"/>
        <w:bottom w:val="none" w:sz="0" w:space="0" w:color="auto"/>
        <w:right w:val="none" w:sz="0" w:space="0" w:color="auto"/>
      </w:divBdr>
    </w:div>
    <w:div w:id="1309869349">
      <w:bodyDiv w:val="1"/>
      <w:marLeft w:val="0"/>
      <w:marRight w:val="0"/>
      <w:marTop w:val="0"/>
      <w:marBottom w:val="0"/>
      <w:divBdr>
        <w:top w:val="none" w:sz="0" w:space="0" w:color="auto"/>
        <w:left w:val="none" w:sz="0" w:space="0" w:color="auto"/>
        <w:bottom w:val="none" w:sz="0" w:space="0" w:color="auto"/>
        <w:right w:val="none" w:sz="0" w:space="0" w:color="auto"/>
      </w:divBdr>
    </w:div>
    <w:div w:id="1321932686">
      <w:bodyDiv w:val="1"/>
      <w:marLeft w:val="0"/>
      <w:marRight w:val="0"/>
      <w:marTop w:val="0"/>
      <w:marBottom w:val="0"/>
      <w:divBdr>
        <w:top w:val="none" w:sz="0" w:space="0" w:color="auto"/>
        <w:left w:val="none" w:sz="0" w:space="0" w:color="auto"/>
        <w:bottom w:val="none" w:sz="0" w:space="0" w:color="auto"/>
        <w:right w:val="none" w:sz="0" w:space="0" w:color="auto"/>
      </w:divBdr>
    </w:div>
    <w:div w:id="1333487117">
      <w:bodyDiv w:val="1"/>
      <w:marLeft w:val="0"/>
      <w:marRight w:val="0"/>
      <w:marTop w:val="0"/>
      <w:marBottom w:val="0"/>
      <w:divBdr>
        <w:top w:val="none" w:sz="0" w:space="0" w:color="auto"/>
        <w:left w:val="none" w:sz="0" w:space="0" w:color="auto"/>
        <w:bottom w:val="none" w:sz="0" w:space="0" w:color="auto"/>
        <w:right w:val="none" w:sz="0" w:space="0" w:color="auto"/>
      </w:divBdr>
    </w:div>
    <w:div w:id="1364206509">
      <w:bodyDiv w:val="1"/>
      <w:marLeft w:val="0"/>
      <w:marRight w:val="0"/>
      <w:marTop w:val="0"/>
      <w:marBottom w:val="0"/>
      <w:divBdr>
        <w:top w:val="none" w:sz="0" w:space="0" w:color="auto"/>
        <w:left w:val="none" w:sz="0" w:space="0" w:color="auto"/>
        <w:bottom w:val="none" w:sz="0" w:space="0" w:color="auto"/>
        <w:right w:val="none" w:sz="0" w:space="0" w:color="auto"/>
      </w:divBdr>
    </w:div>
    <w:div w:id="1365406033">
      <w:bodyDiv w:val="1"/>
      <w:marLeft w:val="0"/>
      <w:marRight w:val="0"/>
      <w:marTop w:val="0"/>
      <w:marBottom w:val="0"/>
      <w:divBdr>
        <w:top w:val="none" w:sz="0" w:space="0" w:color="auto"/>
        <w:left w:val="none" w:sz="0" w:space="0" w:color="auto"/>
        <w:bottom w:val="none" w:sz="0" w:space="0" w:color="auto"/>
        <w:right w:val="none" w:sz="0" w:space="0" w:color="auto"/>
      </w:divBdr>
    </w:div>
    <w:div w:id="1374496269">
      <w:bodyDiv w:val="1"/>
      <w:marLeft w:val="0"/>
      <w:marRight w:val="0"/>
      <w:marTop w:val="0"/>
      <w:marBottom w:val="0"/>
      <w:divBdr>
        <w:top w:val="none" w:sz="0" w:space="0" w:color="auto"/>
        <w:left w:val="none" w:sz="0" w:space="0" w:color="auto"/>
        <w:bottom w:val="none" w:sz="0" w:space="0" w:color="auto"/>
        <w:right w:val="none" w:sz="0" w:space="0" w:color="auto"/>
      </w:divBdr>
    </w:div>
    <w:div w:id="1398867942">
      <w:bodyDiv w:val="1"/>
      <w:marLeft w:val="0"/>
      <w:marRight w:val="0"/>
      <w:marTop w:val="0"/>
      <w:marBottom w:val="0"/>
      <w:divBdr>
        <w:top w:val="none" w:sz="0" w:space="0" w:color="auto"/>
        <w:left w:val="none" w:sz="0" w:space="0" w:color="auto"/>
        <w:bottom w:val="none" w:sz="0" w:space="0" w:color="auto"/>
        <w:right w:val="none" w:sz="0" w:space="0" w:color="auto"/>
      </w:divBdr>
      <w:divsChild>
        <w:div w:id="270284857">
          <w:marLeft w:val="0"/>
          <w:marRight w:val="0"/>
          <w:marTop w:val="75"/>
          <w:marBottom w:val="30"/>
          <w:divBdr>
            <w:top w:val="single" w:sz="12" w:space="2" w:color="000066"/>
            <w:left w:val="none" w:sz="0" w:space="0" w:color="auto"/>
            <w:bottom w:val="none" w:sz="0" w:space="0" w:color="auto"/>
            <w:right w:val="none" w:sz="0" w:space="0" w:color="auto"/>
          </w:divBdr>
        </w:div>
        <w:div w:id="1190995703">
          <w:marLeft w:val="0"/>
          <w:marRight w:val="0"/>
          <w:marTop w:val="75"/>
          <w:marBottom w:val="0"/>
          <w:divBdr>
            <w:top w:val="none" w:sz="0" w:space="0" w:color="auto"/>
            <w:left w:val="none" w:sz="0" w:space="0" w:color="auto"/>
            <w:bottom w:val="none" w:sz="0" w:space="0" w:color="auto"/>
            <w:right w:val="none" w:sz="0" w:space="0" w:color="auto"/>
          </w:divBdr>
          <w:divsChild>
            <w:div w:id="57484672">
              <w:marLeft w:val="0"/>
              <w:marRight w:val="0"/>
              <w:marTop w:val="75"/>
              <w:marBottom w:val="0"/>
              <w:divBdr>
                <w:top w:val="single" w:sz="6" w:space="0" w:color="000000"/>
                <w:left w:val="single" w:sz="6" w:space="0" w:color="000000"/>
                <w:bottom w:val="single" w:sz="6" w:space="0" w:color="000000"/>
                <w:right w:val="single" w:sz="6" w:space="0" w:color="000000"/>
              </w:divBdr>
            </w:div>
            <w:div w:id="189075120">
              <w:marLeft w:val="750"/>
              <w:marRight w:val="0"/>
              <w:marTop w:val="75"/>
              <w:marBottom w:val="0"/>
              <w:divBdr>
                <w:top w:val="none" w:sz="0" w:space="0" w:color="auto"/>
                <w:left w:val="none" w:sz="0" w:space="0" w:color="auto"/>
                <w:bottom w:val="none" w:sz="0" w:space="0" w:color="auto"/>
                <w:right w:val="none" w:sz="0" w:space="0" w:color="auto"/>
              </w:divBdr>
              <w:divsChild>
                <w:div w:id="997804501">
                  <w:marLeft w:val="0"/>
                  <w:marRight w:val="0"/>
                  <w:marTop w:val="75"/>
                  <w:marBottom w:val="0"/>
                  <w:divBdr>
                    <w:top w:val="none" w:sz="0" w:space="0" w:color="auto"/>
                    <w:left w:val="none" w:sz="0" w:space="0" w:color="auto"/>
                    <w:bottom w:val="none" w:sz="0" w:space="0" w:color="auto"/>
                    <w:right w:val="none" w:sz="0" w:space="0" w:color="auto"/>
                  </w:divBdr>
                  <w:divsChild>
                    <w:div w:id="52310890">
                      <w:marLeft w:val="0"/>
                      <w:marRight w:val="0"/>
                      <w:marTop w:val="75"/>
                      <w:marBottom w:val="0"/>
                      <w:divBdr>
                        <w:top w:val="none" w:sz="0" w:space="0" w:color="auto"/>
                        <w:left w:val="none" w:sz="0" w:space="0" w:color="auto"/>
                        <w:bottom w:val="none" w:sz="0" w:space="0" w:color="auto"/>
                        <w:right w:val="none" w:sz="0" w:space="0" w:color="auto"/>
                      </w:divBdr>
                      <w:divsChild>
                        <w:div w:id="966621093">
                          <w:marLeft w:val="0"/>
                          <w:marRight w:val="0"/>
                          <w:marTop w:val="75"/>
                          <w:marBottom w:val="75"/>
                          <w:divBdr>
                            <w:top w:val="none" w:sz="0" w:space="0" w:color="auto"/>
                            <w:left w:val="none" w:sz="0" w:space="0" w:color="auto"/>
                            <w:bottom w:val="none" w:sz="0" w:space="0" w:color="auto"/>
                            <w:right w:val="none" w:sz="0" w:space="0" w:color="auto"/>
                          </w:divBdr>
                        </w:div>
                        <w:div w:id="436800588">
                          <w:marLeft w:val="0"/>
                          <w:marRight w:val="0"/>
                          <w:marTop w:val="75"/>
                          <w:marBottom w:val="0"/>
                          <w:divBdr>
                            <w:top w:val="none" w:sz="0" w:space="0" w:color="auto"/>
                            <w:left w:val="none" w:sz="0" w:space="0" w:color="auto"/>
                            <w:bottom w:val="none" w:sz="0" w:space="0" w:color="auto"/>
                            <w:right w:val="none" w:sz="0" w:space="0" w:color="auto"/>
                          </w:divBdr>
                        </w:div>
                        <w:div w:id="1517962525">
                          <w:marLeft w:val="0"/>
                          <w:marRight w:val="0"/>
                          <w:marTop w:val="75"/>
                          <w:marBottom w:val="0"/>
                          <w:divBdr>
                            <w:top w:val="none" w:sz="0" w:space="0" w:color="auto"/>
                            <w:left w:val="none" w:sz="0" w:space="0" w:color="auto"/>
                            <w:bottom w:val="none" w:sz="0" w:space="0" w:color="auto"/>
                            <w:right w:val="none" w:sz="0" w:space="0" w:color="auto"/>
                          </w:divBdr>
                        </w:div>
                      </w:divsChild>
                    </w:div>
                    <w:div w:id="1010376651">
                      <w:marLeft w:val="0"/>
                      <w:marRight w:val="0"/>
                      <w:marTop w:val="75"/>
                      <w:marBottom w:val="0"/>
                      <w:divBdr>
                        <w:top w:val="none" w:sz="0" w:space="0" w:color="auto"/>
                        <w:left w:val="none" w:sz="0" w:space="0" w:color="auto"/>
                        <w:bottom w:val="none" w:sz="0" w:space="0" w:color="auto"/>
                        <w:right w:val="none" w:sz="0" w:space="0" w:color="auto"/>
                      </w:divBdr>
                      <w:divsChild>
                        <w:div w:id="196727387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980845738">
              <w:marLeft w:val="0"/>
              <w:marRight w:val="0"/>
              <w:marTop w:val="75"/>
              <w:marBottom w:val="0"/>
              <w:divBdr>
                <w:top w:val="single" w:sz="6" w:space="0" w:color="000000"/>
                <w:left w:val="single" w:sz="6" w:space="0" w:color="000000"/>
                <w:bottom w:val="single" w:sz="6" w:space="0" w:color="000000"/>
                <w:right w:val="single" w:sz="6" w:space="0" w:color="000000"/>
              </w:divBdr>
            </w:div>
            <w:div w:id="546530524">
              <w:marLeft w:val="750"/>
              <w:marRight w:val="0"/>
              <w:marTop w:val="75"/>
              <w:marBottom w:val="0"/>
              <w:divBdr>
                <w:top w:val="none" w:sz="0" w:space="0" w:color="auto"/>
                <w:left w:val="none" w:sz="0" w:space="0" w:color="auto"/>
                <w:bottom w:val="none" w:sz="0" w:space="0" w:color="auto"/>
                <w:right w:val="none" w:sz="0" w:space="0" w:color="auto"/>
              </w:divBdr>
              <w:divsChild>
                <w:div w:id="1426997814">
                  <w:marLeft w:val="0"/>
                  <w:marRight w:val="0"/>
                  <w:marTop w:val="75"/>
                  <w:marBottom w:val="0"/>
                  <w:divBdr>
                    <w:top w:val="none" w:sz="0" w:space="0" w:color="auto"/>
                    <w:left w:val="none" w:sz="0" w:space="0" w:color="auto"/>
                    <w:bottom w:val="none" w:sz="0" w:space="0" w:color="auto"/>
                    <w:right w:val="none" w:sz="0" w:space="0" w:color="auto"/>
                  </w:divBdr>
                  <w:divsChild>
                    <w:div w:id="1787232705">
                      <w:marLeft w:val="0"/>
                      <w:marRight w:val="0"/>
                      <w:marTop w:val="75"/>
                      <w:marBottom w:val="0"/>
                      <w:divBdr>
                        <w:top w:val="none" w:sz="0" w:space="0" w:color="auto"/>
                        <w:left w:val="none" w:sz="0" w:space="0" w:color="auto"/>
                        <w:bottom w:val="none" w:sz="0" w:space="0" w:color="auto"/>
                        <w:right w:val="none" w:sz="0" w:space="0" w:color="auto"/>
                      </w:divBdr>
                      <w:divsChild>
                        <w:div w:id="1707296801">
                          <w:marLeft w:val="0"/>
                          <w:marRight w:val="0"/>
                          <w:marTop w:val="75"/>
                          <w:marBottom w:val="75"/>
                          <w:divBdr>
                            <w:top w:val="none" w:sz="0" w:space="0" w:color="auto"/>
                            <w:left w:val="none" w:sz="0" w:space="0" w:color="auto"/>
                            <w:bottom w:val="none" w:sz="0" w:space="0" w:color="auto"/>
                            <w:right w:val="none" w:sz="0" w:space="0" w:color="auto"/>
                          </w:divBdr>
                        </w:div>
                        <w:div w:id="1098136483">
                          <w:marLeft w:val="0"/>
                          <w:marRight w:val="0"/>
                          <w:marTop w:val="75"/>
                          <w:marBottom w:val="0"/>
                          <w:divBdr>
                            <w:top w:val="none" w:sz="0" w:space="0" w:color="auto"/>
                            <w:left w:val="none" w:sz="0" w:space="0" w:color="auto"/>
                            <w:bottom w:val="none" w:sz="0" w:space="0" w:color="auto"/>
                            <w:right w:val="none" w:sz="0" w:space="0" w:color="auto"/>
                          </w:divBdr>
                        </w:div>
                        <w:div w:id="107697447">
                          <w:marLeft w:val="0"/>
                          <w:marRight w:val="0"/>
                          <w:marTop w:val="75"/>
                          <w:marBottom w:val="0"/>
                          <w:divBdr>
                            <w:top w:val="none" w:sz="0" w:space="0" w:color="auto"/>
                            <w:left w:val="none" w:sz="0" w:space="0" w:color="auto"/>
                            <w:bottom w:val="none" w:sz="0" w:space="0" w:color="auto"/>
                            <w:right w:val="none" w:sz="0" w:space="0" w:color="auto"/>
                          </w:divBdr>
                        </w:div>
                      </w:divsChild>
                    </w:div>
                    <w:div w:id="1714381656">
                      <w:marLeft w:val="0"/>
                      <w:marRight w:val="0"/>
                      <w:marTop w:val="75"/>
                      <w:marBottom w:val="0"/>
                      <w:divBdr>
                        <w:top w:val="none" w:sz="0" w:space="0" w:color="auto"/>
                        <w:left w:val="none" w:sz="0" w:space="0" w:color="auto"/>
                        <w:bottom w:val="none" w:sz="0" w:space="0" w:color="auto"/>
                        <w:right w:val="none" w:sz="0" w:space="0" w:color="auto"/>
                      </w:divBdr>
                      <w:divsChild>
                        <w:div w:id="140969271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966540377">
              <w:marLeft w:val="0"/>
              <w:marRight w:val="0"/>
              <w:marTop w:val="75"/>
              <w:marBottom w:val="0"/>
              <w:divBdr>
                <w:top w:val="single" w:sz="6" w:space="0" w:color="000000"/>
                <w:left w:val="single" w:sz="6" w:space="0" w:color="000000"/>
                <w:bottom w:val="single" w:sz="6" w:space="0" w:color="000000"/>
                <w:right w:val="single" w:sz="6" w:space="0" w:color="000000"/>
              </w:divBdr>
            </w:div>
            <w:div w:id="2015062508">
              <w:marLeft w:val="750"/>
              <w:marRight w:val="0"/>
              <w:marTop w:val="75"/>
              <w:marBottom w:val="0"/>
              <w:divBdr>
                <w:top w:val="none" w:sz="0" w:space="0" w:color="auto"/>
                <w:left w:val="none" w:sz="0" w:space="0" w:color="auto"/>
                <w:bottom w:val="none" w:sz="0" w:space="0" w:color="auto"/>
                <w:right w:val="none" w:sz="0" w:space="0" w:color="auto"/>
              </w:divBdr>
              <w:divsChild>
                <w:div w:id="1522351602">
                  <w:marLeft w:val="0"/>
                  <w:marRight w:val="0"/>
                  <w:marTop w:val="75"/>
                  <w:marBottom w:val="0"/>
                  <w:divBdr>
                    <w:top w:val="none" w:sz="0" w:space="0" w:color="auto"/>
                    <w:left w:val="none" w:sz="0" w:space="0" w:color="auto"/>
                    <w:bottom w:val="none" w:sz="0" w:space="0" w:color="auto"/>
                    <w:right w:val="none" w:sz="0" w:space="0" w:color="auto"/>
                  </w:divBdr>
                  <w:divsChild>
                    <w:div w:id="1946308517">
                      <w:marLeft w:val="0"/>
                      <w:marRight w:val="0"/>
                      <w:marTop w:val="75"/>
                      <w:marBottom w:val="0"/>
                      <w:divBdr>
                        <w:top w:val="none" w:sz="0" w:space="0" w:color="auto"/>
                        <w:left w:val="none" w:sz="0" w:space="0" w:color="auto"/>
                        <w:bottom w:val="none" w:sz="0" w:space="0" w:color="auto"/>
                        <w:right w:val="none" w:sz="0" w:space="0" w:color="auto"/>
                      </w:divBdr>
                      <w:divsChild>
                        <w:div w:id="536237345">
                          <w:marLeft w:val="0"/>
                          <w:marRight w:val="0"/>
                          <w:marTop w:val="75"/>
                          <w:marBottom w:val="75"/>
                          <w:divBdr>
                            <w:top w:val="none" w:sz="0" w:space="0" w:color="auto"/>
                            <w:left w:val="none" w:sz="0" w:space="0" w:color="auto"/>
                            <w:bottom w:val="none" w:sz="0" w:space="0" w:color="auto"/>
                            <w:right w:val="none" w:sz="0" w:space="0" w:color="auto"/>
                          </w:divBdr>
                        </w:div>
                        <w:div w:id="1851723675">
                          <w:marLeft w:val="0"/>
                          <w:marRight w:val="0"/>
                          <w:marTop w:val="75"/>
                          <w:marBottom w:val="0"/>
                          <w:divBdr>
                            <w:top w:val="none" w:sz="0" w:space="0" w:color="auto"/>
                            <w:left w:val="none" w:sz="0" w:space="0" w:color="auto"/>
                            <w:bottom w:val="none" w:sz="0" w:space="0" w:color="auto"/>
                            <w:right w:val="none" w:sz="0" w:space="0" w:color="auto"/>
                          </w:divBdr>
                        </w:div>
                        <w:div w:id="1009258774">
                          <w:marLeft w:val="0"/>
                          <w:marRight w:val="0"/>
                          <w:marTop w:val="75"/>
                          <w:marBottom w:val="0"/>
                          <w:divBdr>
                            <w:top w:val="none" w:sz="0" w:space="0" w:color="auto"/>
                            <w:left w:val="none" w:sz="0" w:space="0" w:color="auto"/>
                            <w:bottom w:val="none" w:sz="0" w:space="0" w:color="auto"/>
                            <w:right w:val="none" w:sz="0" w:space="0" w:color="auto"/>
                          </w:divBdr>
                        </w:div>
                      </w:divsChild>
                    </w:div>
                    <w:div w:id="515388322">
                      <w:marLeft w:val="0"/>
                      <w:marRight w:val="0"/>
                      <w:marTop w:val="75"/>
                      <w:marBottom w:val="0"/>
                      <w:divBdr>
                        <w:top w:val="none" w:sz="0" w:space="0" w:color="auto"/>
                        <w:left w:val="none" w:sz="0" w:space="0" w:color="auto"/>
                        <w:bottom w:val="none" w:sz="0" w:space="0" w:color="auto"/>
                        <w:right w:val="none" w:sz="0" w:space="0" w:color="auto"/>
                      </w:divBdr>
                      <w:divsChild>
                        <w:div w:id="208656623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397703573">
              <w:marLeft w:val="0"/>
              <w:marRight w:val="0"/>
              <w:marTop w:val="75"/>
              <w:marBottom w:val="0"/>
              <w:divBdr>
                <w:top w:val="single" w:sz="6" w:space="0" w:color="000000"/>
                <w:left w:val="single" w:sz="6" w:space="0" w:color="000000"/>
                <w:bottom w:val="single" w:sz="6" w:space="0" w:color="000000"/>
                <w:right w:val="single" w:sz="6" w:space="0" w:color="000000"/>
              </w:divBdr>
            </w:div>
            <w:div w:id="1549297894">
              <w:marLeft w:val="750"/>
              <w:marRight w:val="0"/>
              <w:marTop w:val="75"/>
              <w:marBottom w:val="0"/>
              <w:divBdr>
                <w:top w:val="none" w:sz="0" w:space="0" w:color="auto"/>
                <w:left w:val="none" w:sz="0" w:space="0" w:color="auto"/>
                <w:bottom w:val="none" w:sz="0" w:space="0" w:color="auto"/>
                <w:right w:val="none" w:sz="0" w:space="0" w:color="auto"/>
              </w:divBdr>
              <w:divsChild>
                <w:div w:id="1572231704">
                  <w:marLeft w:val="0"/>
                  <w:marRight w:val="0"/>
                  <w:marTop w:val="75"/>
                  <w:marBottom w:val="0"/>
                  <w:divBdr>
                    <w:top w:val="none" w:sz="0" w:space="0" w:color="auto"/>
                    <w:left w:val="none" w:sz="0" w:space="0" w:color="auto"/>
                    <w:bottom w:val="none" w:sz="0" w:space="0" w:color="auto"/>
                    <w:right w:val="none" w:sz="0" w:space="0" w:color="auto"/>
                  </w:divBdr>
                  <w:divsChild>
                    <w:div w:id="309139163">
                      <w:marLeft w:val="0"/>
                      <w:marRight w:val="0"/>
                      <w:marTop w:val="75"/>
                      <w:marBottom w:val="0"/>
                      <w:divBdr>
                        <w:top w:val="none" w:sz="0" w:space="0" w:color="auto"/>
                        <w:left w:val="none" w:sz="0" w:space="0" w:color="auto"/>
                        <w:bottom w:val="none" w:sz="0" w:space="0" w:color="auto"/>
                        <w:right w:val="none" w:sz="0" w:space="0" w:color="auto"/>
                      </w:divBdr>
                      <w:divsChild>
                        <w:div w:id="36051030">
                          <w:marLeft w:val="0"/>
                          <w:marRight w:val="0"/>
                          <w:marTop w:val="75"/>
                          <w:marBottom w:val="75"/>
                          <w:divBdr>
                            <w:top w:val="none" w:sz="0" w:space="0" w:color="auto"/>
                            <w:left w:val="none" w:sz="0" w:space="0" w:color="auto"/>
                            <w:bottom w:val="none" w:sz="0" w:space="0" w:color="auto"/>
                            <w:right w:val="none" w:sz="0" w:space="0" w:color="auto"/>
                          </w:divBdr>
                        </w:div>
                        <w:div w:id="904804450">
                          <w:marLeft w:val="0"/>
                          <w:marRight w:val="0"/>
                          <w:marTop w:val="75"/>
                          <w:marBottom w:val="0"/>
                          <w:divBdr>
                            <w:top w:val="none" w:sz="0" w:space="0" w:color="auto"/>
                            <w:left w:val="none" w:sz="0" w:space="0" w:color="auto"/>
                            <w:bottom w:val="none" w:sz="0" w:space="0" w:color="auto"/>
                            <w:right w:val="none" w:sz="0" w:space="0" w:color="auto"/>
                          </w:divBdr>
                        </w:div>
                        <w:div w:id="646740033">
                          <w:marLeft w:val="0"/>
                          <w:marRight w:val="0"/>
                          <w:marTop w:val="75"/>
                          <w:marBottom w:val="0"/>
                          <w:divBdr>
                            <w:top w:val="none" w:sz="0" w:space="0" w:color="auto"/>
                            <w:left w:val="none" w:sz="0" w:space="0" w:color="auto"/>
                            <w:bottom w:val="none" w:sz="0" w:space="0" w:color="auto"/>
                            <w:right w:val="none" w:sz="0" w:space="0" w:color="auto"/>
                          </w:divBdr>
                        </w:div>
                      </w:divsChild>
                    </w:div>
                    <w:div w:id="1274822903">
                      <w:marLeft w:val="0"/>
                      <w:marRight w:val="0"/>
                      <w:marTop w:val="75"/>
                      <w:marBottom w:val="0"/>
                      <w:divBdr>
                        <w:top w:val="none" w:sz="0" w:space="0" w:color="auto"/>
                        <w:left w:val="none" w:sz="0" w:space="0" w:color="auto"/>
                        <w:bottom w:val="none" w:sz="0" w:space="0" w:color="auto"/>
                        <w:right w:val="none" w:sz="0" w:space="0" w:color="auto"/>
                      </w:divBdr>
                      <w:divsChild>
                        <w:div w:id="134882250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726292866">
              <w:marLeft w:val="0"/>
              <w:marRight w:val="0"/>
              <w:marTop w:val="75"/>
              <w:marBottom w:val="0"/>
              <w:divBdr>
                <w:top w:val="single" w:sz="6" w:space="0" w:color="000000"/>
                <w:left w:val="single" w:sz="6" w:space="0" w:color="000000"/>
                <w:bottom w:val="single" w:sz="6" w:space="0" w:color="000000"/>
                <w:right w:val="single" w:sz="6" w:space="0" w:color="000000"/>
              </w:divBdr>
            </w:div>
            <w:div w:id="1040789390">
              <w:marLeft w:val="750"/>
              <w:marRight w:val="0"/>
              <w:marTop w:val="75"/>
              <w:marBottom w:val="0"/>
              <w:divBdr>
                <w:top w:val="none" w:sz="0" w:space="0" w:color="auto"/>
                <w:left w:val="none" w:sz="0" w:space="0" w:color="auto"/>
                <w:bottom w:val="none" w:sz="0" w:space="0" w:color="auto"/>
                <w:right w:val="none" w:sz="0" w:space="0" w:color="auto"/>
              </w:divBdr>
              <w:divsChild>
                <w:div w:id="868839216">
                  <w:marLeft w:val="0"/>
                  <w:marRight w:val="0"/>
                  <w:marTop w:val="75"/>
                  <w:marBottom w:val="0"/>
                  <w:divBdr>
                    <w:top w:val="none" w:sz="0" w:space="0" w:color="auto"/>
                    <w:left w:val="none" w:sz="0" w:space="0" w:color="auto"/>
                    <w:bottom w:val="none" w:sz="0" w:space="0" w:color="auto"/>
                    <w:right w:val="none" w:sz="0" w:space="0" w:color="auto"/>
                  </w:divBdr>
                  <w:divsChild>
                    <w:div w:id="1488979432">
                      <w:marLeft w:val="0"/>
                      <w:marRight w:val="0"/>
                      <w:marTop w:val="75"/>
                      <w:marBottom w:val="0"/>
                      <w:divBdr>
                        <w:top w:val="none" w:sz="0" w:space="0" w:color="auto"/>
                        <w:left w:val="none" w:sz="0" w:space="0" w:color="auto"/>
                        <w:bottom w:val="none" w:sz="0" w:space="0" w:color="auto"/>
                        <w:right w:val="none" w:sz="0" w:space="0" w:color="auto"/>
                      </w:divBdr>
                      <w:divsChild>
                        <w:div w:id="1071269894">
                          <w:marLeft w:val="0"/>
                          <w:marRight w:val="0"/>
                          <w:marTop w:val="75"/>
                          <w:marBottom w:val="75"/>
                          <w:divBdr>
                            <w:top w:val="none" w:sz="0" w:space="0" w:color="auto"/>
                            <w:left w:val="none" w:sz="0" w:space="0" w:color="auto"/>
                            <w:bottom w:val="none" w:sz="0" w:space="0" w:color="auto"/>
                            <w:right w:val="none" w:sz="0" w:space="0" w:color="auto"/>
                          </w:divBdr>
                        </w:div>
                        <w:div w:id="755444180">
                          <w:marLeft w:val="0"/>
                          <w:marRight w:val="0"/>
                          <w:marTop w:val="75"/>
                          <w:marBottom w:val="0"/>
                          <w:divBdr>
                            <w:top w:val="none" w:sz="0" w:space="0" w:color="auto"/>
                            <w:left w:val="none" w:sz="0" w:space="0" w:color="auto"/>
                            <w:bottom w:val="none" w:sz="0" w:space="0" w:color="auto"/>
                            <w:right w:val="none" w:sz="0" w:space="0" w:color="auto"/>
                          </w:divBdr>
                        </w:div>
                        <w:div w:id="814637849">
                          <w:marLeft w:val="0"/>
                          <w:marRight w:val="0"/>
                          <w:marTop w:val="75"/>
                          <w:marBottom w:val="0"/>
                          <w:divBdr>
                            <w:top w:val="none" w:sz="0" w:space="0" w:color="auto"/>
                            <w:left w:val="none" w:sz="0" w:space="0" w:color="auto"/>
                            <w:bottom w:val="none" w:sz="0" w:space="0" w:color="auto"/>
                            <w:right w:val="none" w:sz="0" w:space="0" w:color="auto"/>
                          </w:divBdr>
                        </w:div>
                      </w:divsChild>
                    </w:div>
                    <w:div w:id="1607807204">
                      <w:marLeft w:val="0"/>
                      <w:marRight w:val="0"/>
                      <w:marTop w:val="75"/>
                      <w:marBottom w:val="0"/>
                      <w:divBdr>
                        <w:top w:val="none" w:sz="0" w:space="0" w:color="auto"/>
                        <w:left w:val="none" w:sz="0" w:space="0" w:color="auto"/>
                        <w:bottom w:val="none" w:sz="0" w:space="0" w:color="auto"/>
                        <w:right w:val="none" w:sz="0" w:space="0" w:color="auto"/>
                      </w:divBdr>
                      <w:divsChild>
                        <w:div w:id="66135326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850944139">
              <w:marLeft w:val="0"/>
              <w:marRight w:val="0"/>
              <w:marTop w:val="75"/>
              <w:marBottom w:val="0"/>
              <w:divBdr>
                <w:top w:val="single" w:sz="6" w:space="0" w:color="000000"/>
                <w:left w:val="single" w:sz="6" w:space="0" w:color="000000"/>
                <w:bottom w:val="single" w:sz="6" w:space="0" w:color="000000"/>
                <w:right w:val="single" w:sz="6" w:space="0" w:color="000000"/>
              </w:divBdr>
            </w:div>
            <w:div w:id="160586714">
              <w:marLeft w:val="750"/>
              <w:marRight w:val="0"/>
              <w:marTop w:val="75"/>
              <w:marBottom w:val="0"/>
              <w:divBdr>
                <w:top w:val="none" w:sz="0" w:space="0" w:color="auto"/>
                <w:left w:val="none" w:sz="0" w:space="0" w:color="auto"/>
                <w:bottom w:val="none" w:sz="0" w:space="0" w:color="auto"/>
                <w:right w:val="none" w:sz="0" w:space="0" w:color="auto"/>
              </w:divBdr>
              <w:divsChild>
                <w:div w:id="1263999261">
                  <w:marLeft w:val="0"/>
                  <w:marRight w:val="0"/>
                  <w:marTop w:val="75"/>
                  <w:marBottom w:val="0"/>
                  <w:divBdr>
                    <w:top w:val="none" w:sz="0" w:space="0" w:color="auto"/>
                    <w:left w:val="none" w:sz="0" w:space="0" w:color="auto"/>
                    <w:bottom w:val="none" w:sz="0" w:space="0" w:color="auto"/>
                    <w:right w:val="none" w:sz="0" w:space="0" w:color="auto"/>
                  </w:divBdr>
                  <w:divsChild>
                    <w:div w:id="1497379684">
                      <w:marLeft w:val="0"/>
                      <w:marRight w:val="0"/>
                      <w:marTop w:val="75"/>
                      <w:marBottom w:val="0"/>
                      <w:divBdr>
                        <w:top w:val="none" w:sz="0" w:space="0" w:color="auto"/>
                        <w:left w:val="none" w:sz="0" w:space="0" w:color="auto"/>
                        <w:bottom w:val="none" w:sz="0" w:space="0" w:color="auto"/>
                        <w:right w:val="none" w:sz="0" w:space="0" w:color="auto"/>
                      </w:divBdr>
                      <w:divsChild>
                        <w:div w:id="471606311">
                          <w:marLeft w:val="0"/>
                          <w:marRight w:val="0"/>
                          <w:marTop w:val="75"/>
                          <w:marBottom w:val="75"/>
                          <w:divBdr>
                            <w:top w:val="none" w:sz="0" w:space="0" w:color="auto"/>
                            <w:left w:val="none" w:sz="0" w:space="0" w:color="auto"/>
                            <w:bottom w:val="none" w:sz="0" w:space="0" w:color="auto"/>
                            <w:right w:val="none" w:sz="0" w:space="0" w:color="auto"/>
                          </w:divBdr>
                        </w:div>
                        <w:div w:id="245769010">
                          <w:marLeft w:val="0"/>
                          <w:marRight w:val="0"/>
                          <w:marTop w:val="75"/>
                          <w:marBottom w:val="0"/>
                          <w:divBdr>
                            <w:top w:val="none" w:sz="0" w:space="0" w:color="auto"/>
                            <w:left w:val="none" w:sz="0" w:space="0" w:color="auto"/>
                            <w:bottom w:val="none" w:sz="0" w:space="0" w:color="auto"/>
                            <w:right w:val="none" w:sz="0" w:space="0" w:color="auto"/>
                          </w:divBdr>
                        </w:div>
                        <w:div w:id="1324620684">
                          <w:marLeft w:val="0"/>
                          <w:marRight w:val="0"/>
                          <w:marTop w:val="75"/>
                          <w:marBottom w:val="0"/>
                          <w:divBdr>
                            <w:top w:val="none" w:sz="0" w:space="0" w:color="auto"/>
                            <w:left w:val="none" w:sz="0" w:space="0" w:color="auto"/>
                            <w:bottom w:val="none" w:sz="0" w:space="0" w:color="auto"/>
                            <w:right w:val="none" w:sz="0" w:space="0" w:color="auto"/>
                          </w:divBdr>
                        </w:div>
                      </w:divsChild>
                    </w:div>
                    <w:div w:id="290788008">
                      <w:marLeft w:val="0"/>
                      <w:marRight w:val="0"/>
                      <w:marTop w:val="75"/>
                      <w:marBottom w:val="0"/>
                      <w:divBdr>
                        <w:top w:val="none" w:sz="0" w:space="0" w:color="auto"/>
                        <w:left w:val="none" w:sz="0" w:space="0" w:color="auto"/>
                        <w:bottom w:val="none" w:sz="0" w:space="0" w:color="auto"/>
                        <w:right w:val="none" w:sz="0" w:space="0" w:color="auto"/>
                      </w:divBdr>
                      <w:divsChild>
                        <w:div w:id="65457546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403138021">
              <w:marLeft w:val="0"/>
              <w:marRight w:val="0"/>
              <w:marTop w:val="75"/>
              <w:marBottom w:val="0"/>
              <w:divBdr>
                <w:top w:val="single" w:sz="6" w:space="0" w:color="000000"/>
                <w:left w:val="single" w:sz="6" w:space="0" w:color="000000"/>
                <w:bottom w:val="single" w:sz="6" w:space="0" w:color="000000"/>
                <w:right w:val="single" w:sz="6" w:space="0" w:color="000000"/>
              </w:divBdr>
            </w:div>
            <w:div w:id="1713648160">
              <w:marLeft w:val="750"/>
              <w:marRight w:val="0"/>
              <w:marTop w:val="75"/>
              <w:marBottom w:val="0"/>
              <w:divBdr>
                <w:top w:val="none" w:sz="0" w:space="0" w:color="auto"/>
                <w:left w:val="none" w:sz="0" w:space="0" w:color="auto"/>
                <w:bottom w:val="none" w:sz="0" w:space="0" w:color="auto"/>
                <w:right w:val="none" w:sz="0" w:space="0" w:color="auto"/>
              </w:divBdr>
              <w:divsChild>
                <w:div w:id="2042854605">
                  <w:marLeft w:val="0"/>
                  <w:marRight w:val="0"/>
                  <w:marTop w:val="75"/>
                  <w:marBottom w:val="0"/>
                  <w:divBdr>
                    <w:top w:val="none" w:sz="0" w:space="0" w:color="auto"/>
                    <w:left w:val="none" w:sz="0" w:space="0" w:color="auto"/>
                    <w:bottom w:val="none" w:sz="0" w:space="0" w:color="auto"/>
                    <w:right w:val="none" w:sz="0" w:space="0" w:color="auto"/>
                  </w:divBdr>
                  <w:divsChild>
                    <w:div w:id="504832500">
                      <w:marLeft w:val="0"/>
                      <w:marRight w:val="0"/>
                      <w:marTop w:val="75"/>
                      <w:marBottom w:val="0"/>
                      <w:divBdr>
                        <w:top w:val="none" w:sz="0" w:space="0" w:color="auto"/>
                        <w:left w:val="none" w:sz="0" w:space="0" w:color="auto"/>
                        <w:bottom w:val="none" w:sz="0" w:space="0" w:color="auto"/>
                        <w:right w:val="none" w:sz="0" w:space="0" w:color="auto"/>
                      </w:divBdr>
                      <w:divsChild>
                        <w:div w:id="2099060156">
                          <w:marLeft w:val="0"/>
                          <w:marRight w:val="0"/>
                          <w:marTop w:val="75"/>
                          <w:marBottom w:val="75"/>
                          <w:divBdr>
                            <w:top w:val="none" w:sz="0" w:space="0" w:color="auto"/>
                            <w:left w:val="none" w:sz="0" w:space="0" w:color="auto"/>
                            <w:bottom w:val="none" w:sz="0" w:space="0" w:color="auto"/>
                            <w:right w:val="none" w:sz="0" w:space="0" w:color="auto"/>
                          </w:divBdr>
                        </w:div>
                        <w:div w:id="929199132">
                          <w:marLeft w:val="0"/>
                          <w:marRight w:val="0"/>
                          <w:marTop w:val="75"/>
                          <w:marBottom w:val="0"/>
                          <w:divBdr>
                            <w:top w:val="none" w:sz="0" w:space="0" w:color="auto"/>
                            <w:left w:val="none" w:sz="0" w:space="0" w:color="auto"/>
                            <w:bottom w:val="none" w:sz="0" w:space="0" w:color="auto"/>
                            <w:right w:val="none" w:sz="0" w:space="0" w:color="auto"/>
                          </w:divBdr>
                        </w:div>
                        <w:div w:id="1969509216">
                          <w:marLeft w:val="0"/>
                          <w:marRight w:val="0"/>
                          <w:marTop w:val="75"/>
                          <w:marBottom w:val="0"/>
                          <w:divBdr>
                            <w:top w:val="none" w:sz="0" w:space="0" w:color="auto"/>
                            <w:left w:val="none" w:sz="0" w:space="0" w:color="auto"/>
                            <w:bottom w:val="none" w:sz="0" w:space="0" w:color="auto"/>
                            <w:right w:val="none" w:sz="0" w:space="0" w:color="auto"/>
                          </w:divBdr>
                        </w:div>
                      </w:divsChild>
                    </w:div>
                    <w:div w:id="1488742657">
                      <w:marLeft w:val="0"/>
                      <w:marRight w:val="0"/>
                      <w:marTop w:val="75"/>
                      <w:marBottom w:val="0"/>
                      <w:divBdr>
                        <w:top w:val="none" w:sz="0" w:space="0" w:color="auto"/>
                        <w:left w:val="none" w:sz="0" w:space="0" w:color="auto"/>
                        <w:bottom w:val="none" w:sz="0" w:space="0" w:color="auto"/>
                        <w:right w:val="none" w:sz="0" w:space="0" w:color="auto"/>
                      </w:divBdr>
                      <w:divsChild>
                        <w:div w:id="36768279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59444369">
              <w:marLeft w:val="0"/>
              <w:marRight w:val="0"/>
              <w:marTop w:val="75"/>
              <w:marBottom w:val="0"/>
              <w:divBdr>
                <w:top w:val="single" w:sz="6" w:space="0" w:color="000000"/>
                <w:left w:val="single" w:sz="6" w:space="0" w:color="000000"/>
                <w:bottom w:val="single" w:sz="6" w:space="0" w:color="000000"/>
                <w:right w:val="single" w:sz="6" w:space="0" w:color="000000"/>
              </w:divBdr>
            </w:div>
            <w:div w:id="2067949590">
              <w:marLeft w:val="750"/>
              <w:marRight w:val="0"/>
              <w:marTop w:val="75"/>
              <w:marBottom w:val="0"/>
              <w:divBdr>
                <w:top w:val="none" w:sz="0" w:space="0" w:color="auto"/>
                <w:left w:val="none" w:sz="0" w:space="0" w:color="auto"/>
                <w:bottom w:val="none" w:sz="0" w:space="0" w:color="auto"/>
                <w:right w:val="none" w:sz="0" w:space="0" w:color="auto"/>
              </w:divBdr>
              <w:divsChild>
                <w:div w:id="2039041379">
                  <w:marLeft w:val="0"/>
                  <w:marRight w:val="0"/>
                  <w:marTop w:val="75"/>
                  <w:marBottom w:val="0"/>
                  <w:divBdr>
                    <w:top w:val="none" w:sz="0" w:space="0" w:color="auto"/>
                    <w:left w:val="none" w:sz="0" w:space="0" w:color="auto"/>
                    <w:bottom w:val="none" w:sz="0" w:space="0" w:color="auto"/>
                    <w:right w:val="none" w:sz="0" w:space="0" w:color="auto"/>
                  </w:divBdr>
                  <w:divsChild>
                    <w:div w:id="1962375145">
                      <w:marLeft w:val="0"/>
                      <w:marRight w:val="0"/>
                      <w:marTop w:val="75"/>
                      <w:marBottom w:val="0"/>
                      <w:divBdr>
                        <w:top w:val="none" w:sz="0" w:space="0" w:color="auto"/>
                        <w:left w:val="none" w:sz="0" w:space="0" w:color="auto"/>
                        <w:bottom w:val="none" w:sz="0" w:space="0" w:color="auto"/>
                        <w:right w:val="none" w:sz="0" w:space="0" w:color="auto"/>
                      </w:divBdr>
                      <w:divsChild>
                        <w:div w:id="681903063">
                          <w:marLeft w:val="0"/>
                          <w:marRight w:val="0"/>
                          <w:marTop w:val="75"/>
                          <w:marBottom w:val="75"/>
                          <w:divBdr>
                            <w:top w:val="none" w:sz="0" w:space="0" w:color="auto"/>
                            <w:left w:val="none" w:sz="0" w:space="0" w:color="auto"/>
                            <w:bottom w:val="none" w:sz="0" w:space="0" w:color="auto"/>
                            <w:right w:val="none" w:sz="0" w:space="0" w:color="auto"/>
                          </w:divBdr>
                        </w:div>
                        <w:div w:id="1252742897">
                          <w:marLeft w:val="0"/>
                          <w:marRight w:val="0"/>
                          <w:marTop w:val="75"/>
                          <w:marBottom w:val="0"/>
                          <w:divBdr>
                            <w:top w:val="none" w:sz="0" w:space="0" w:color="auto"/>
                            <w:left w:val="none" w:sz="0" w:space="0" w:color="auto"/>
                            <w:bottom w:val="none" w:sz="0" w:space="0" w:color="auto"/>
                            <w:right w:val="none" w:sz="0" w:space="0" w:color="auto"/>
                          </w:divBdr>
                        </w:div>
                        <w:div w:id="91361981">
                          <w:marLeft w:val="0"/>
                          <w:marRight w:val="0"/>
                          <w:marTop w:val="75"/>
                          <w:marBottom w:val="0"/>
                          <w:divBdr>
                            <w:top w:val="none" w:sz="0" w:space="0" w:color="auto"/>
                            <w:left w:val="none" w:sz="0" w:space="0" w:color="auto"/>
                            <w:bottom w:val="none" w:sz="0" w:space="0" w:color="auto"/>
                            <w:right w:val="none" w:sz="0" w:space="0" w:color="auto"/>
                          </w:divBdr>
                        </w:div>
                      </w:divsChild>
                    </w:div>
                    <w:div w:id="1543521224">
                      <w:marLeft w:val="0"/>
                      <w:marRight w:val="0"/>
                      <w:marTop w:val="75"/>
                      <w:marBottom w:val="0"/>
                      <w:divBdr>
                        <w:top w:val="none" w:sz="0" w:space="0" w:color="auto"/>
                        <w:left w:val="none" w:sz="0" w:space="0" w:color="auto"/>
                        <w:bottom w:val="none" w:sz="0" w:space="0" w:color="auto"/>
                        <w:right w:val="none" w:sz="0" w:space="0" w:color="auto"/>
                      </w:divBdr>
                      <w:divsChild>
                        <w:div w:id="122841495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922688575">
              <w:marLeft w:val="0"/>
              <w:marRight w:val="0"/>
              <w:marTop w:val="75"/>
              <w:marBottom w:val="0"/>
              <w:divBdr>
                <w:top w:val="single" w:sz="6" w:space="0" w:color="000000"/>
                <w:left w:val="single" w:sz="6" w:space="0" w:color="000000"/>
                <w:bottom w:val="single" w:sz="6" w:space="0" w:color="000000"/>
                <w:right w:val="single" w:sz="6" w:space="0" w:color="000000"/>
              </w:divBdr>
            </w:div>
            <w:div w:id="1123886075">
              <w:marLeft w:val="750"/>
              <w:marRight w:val="0"/>
              <w:marTop w:val="75"/>
              <w:marBottom w:val="0"/>
              <w:divBdr>
                <w:top w:val="none" w:sz="0" w:space="0" w:color="auto"/>
                <w:left w:val="none" w:sz="0" w:space="0" w:color="auto"/>
                <w:bottom w:val="none" w:sz="0" w:space="0" w:color="auto"/>
                <w:right w:val="none" w:sz="0" w:space="0" w:color="auto"/>
              </w:divBdr>
              <w:divsChild>
                <w:div w:id="1463578116">
                  <w:marLeft w:val="0"/>
                  <w:marRight w:val="0"/>
                  <w:marTop w:val="75"/>
                  <w:marBottom w:val="0"/>
                  <w:divBdr>
                    <w:top w:val="none" w:sz="0" w:space="0" w:color="auto"/>
                    <w:left w:val="none" w:sz="0" w:space="0" w:color="auto"/>
                    <w:bottom w:val="none" w:sz="0" w:space="0" w:color="auto"/>
                    <w:right w:val="none" w:sz="0" w:space="0" w:color="auto"/>
                  </w:divBdr>
                  <w:divsChild>
                    <w:div w:id="478688501">
                      <w:marLeft w:val="0"/>
                      <w:marRight w:val="0"/>
                      <w:marTop w:val="75"/>
                      <w:marBottom w:val="0"/>
                      <w:divBdr>
                        <w:top w:val="none" w:sz="0" w:space="0" w:color="auto"/>
                        <w:left w:val="none" w:sz="0" w:space="0" w:color="auto"/>
                        <w:bottom w:val="none" w:sz="0" w:space="0" w:color="auto"/>
                        <w:right w:val="none" w:sz="0" w:space="0" w:color="auto"/>
                      </w:divBdr>
                      <w:divsChild>
                        <w:div w:id="926621933">
                          <w:marLeft w:val="0"/>
                          <w:marRight w:val="0"/>
                          <w:marTop w:val="75"/>
                          <w:marBottom w:val="75"/>
                          <w:divBdr>
                            <w:top w:val="none" w:sz="0" w:space="0" w:color="auto"/>
                            <w:left w:val="none" w:sz="0" w:space="0" w:color="auto"/>
                            <w:bottom w:val="none" w:sz="0" w:space="0" w:color="auto"/>
                            <w:right w:val="none" w:sz="0" w:space="0" w:color="auto"/>
                          </w:divBdr>
                        </w:div>
                        <w:div w:id="1029602839">
                          <w:marLeft w:val="0"/>
                          <w:marRight w:val="0"/>
                          <w:marTop w:val="75"/>
                          <w:marBottom w:val="0"/>
                          <w:divBdr>
                            <w:top w:val="none" w:sz="0" w:space="0" w:color="auto"/>
                            <w:left w:val="none" w:sz="0" w:space="0" w:color="auto"/>
                            <w:bottom w:val="none" w:sz="0" w:space="0" w:color="auto"/>
                            <w:right w:val="none" w:sz="0" w:space="0" w:color="auto"/>
                          </w:divBdr>
                        </w:div>
                        <w:div w:id="1432772629">
                          <w:marLeft w:val="0"/>
                          <w:marRight w:val="0"/>
                          <w:marTop w:val="75"/>
                          <w:marBottom w:val="0"/>
                          <w:divBdr>
                            <w:top w:val="none" w:sz="0" w:space="0" w:color="auto"/>
                            <w:left w:val="none" w:sz="0" w:space="0" w:color="auto"/>
                            <w:bottom w:val="none" w:sz="0" w:space="0" w:color="auto"/>
                            <w:right w:val="none" w:sz="0" w:space="0" w:color="auto"/>
                          </w:divBdr>
                        </w:div>
                      </w:divsChild>
                    </w:div>
                    <w:div w:id="876430043">
                      <w:marLeft w:val="0"/>
                      <w:marRight w:val="0"/>
                      <w:marTop w:val="75"/>
                      <w:marBottom w:val="0"/>
                      <w:divBdr>
                        <w:top w:val="none" w:sz="0" w:space="0" w:color="auto"/>
                        <w:left w:val="none" w:sz="0" w:space="0" w:color="auto"/>
                        <w:bottom w:val="none" w:sz="0" w:space="0" w:color="auto"/>
                        <w:right w:val="none" w:sz="0" w:space="0" w:color="auto"/>
                      </w:divBdr>
                      <w:divsChild>
                        <w:div w:id="86343991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405184823">
              <w:marLeft w:val="0"/>
              <w:marRight w:val="0"/>
              <w:marTop w:val="75"/>
              <w:marBottom w:val="0"/>
              <w:divBdr>
                <w:top w:val="single" w:sz="6" w:space="0" w:color="000000"/>
                <w:left w:val="single" w:sz="6" w:space="0" w:color="000000"/>
                <w:bottom w:val="single" w:sz="6" w:space="0" w:color="000000"/>
                <w:right w:val="single" w:sz="6" w:space="0" w:color="000000"/>
              </w:divBdr>
            </w:div>
            <w:div w:id="624846443">
              <w:marLeft w:val="750"/>
              <w:marRight w:val="0"/>
              <w:marTop w:val="75"/>
              <w:marBottom w:val="0"/>
              <w:divBdr>
                <w:top w:val="none" w:sz="0" w:space="0" w:color="auto"/>
                <w:left w:val="none" w:sz="0" w:space="0" w:color="auto"/>
                <w:bottom w:val="none" w:sz="0" w:space="0" w:color="auto"/>
                <w:right w:val="none" w:sz="0" w:space="0" w:color="auto"/>
              </w:divBdr>
              <w:divsChild>
                <w:div w:id="1073238112">
                  <w:marLeft w:val="0"/>
                  <w:marRight w:val="0"/>
                  <w:marTop w:val="75"/>
                  <w:marBottom w:val="0"/>
                  <w:divBdr>
                    <w:top w:val="none" w:sz="0" w:space="0" w:color="auto"/>
                    <w:left w:val="none" w:sz="0" w:space="0" w:color="auto"/>
                    <w:bottom w:val="none" w:sz="0" w:space="0" w:color="auto"/>
                    <w:right w:val="none" w:sz="0" w:space="0" w:color="auto"/>
                  </w:divBdr>
                  <w:divsChild>
                    <w:div w:id="1874534163">
                      <w:marLeft w:val="0"/>
                      <w:marRight w:val="0"/>
                      <w:marTop w:val="75"/>
                      <w:marBottom w:val="0"/>
                      <w:divBdr>
                        <w:top w:val="none" w:sz="0" w:space="0" w:color="auto"/>
                        <w:left w:val="none" w:sz="0" w:space="0" w:color="auto"/>
                        <w:bottom w:val="none" w:sz="0" w:space="0" w:color="auto"/>
                        <w:right w:val="none" w:sz="0" w:space="0" w:color="auto"/>
                      </w:divBdr>
                      <w:divsChild>
                        <w:div w:id="855194684">
                          <w:marLeft w:val="0"/>
                          <w:marRight w:val="0"/>
                          <w:marTop w:val="75"/>
                          <w:marBottom w:val="75"/>
                          <w:divBdr>
                            <w:top w:val="none" w:sz="0" w:space="0" w:color="auto"/>
                            <w:left w:val="none" w:sz="0" w:space="0" w:color="auto"/>
                            <w:bottom w:val="none" w:sz="0" w:space="0" w:color="auto"/>
                            <w:right w:val="none" w:sz="0" w:space="0" w:color="auto"/>
                          </w:divBdr>
                        </w:div>
                        <w:div w:id="1955332702">
                          <w:marLeft w:val="0"/>
                          <w:marRight w:val="0"/>
                          <w:marTop w:val="75"/>
                          <w:marBottom w:val="0"/>
                          <w:divBdr>
                            <w:top w:val="none" w:sz="0" w:space="0" w:color="auto"/>
                            <w:left w:val="none" w:sz="0" w:space="0" w:color="auto"/>
                            <w:bottom w:val="none" w:sz="0" w:space="0" w:color="auto"/>
                            <w:right w:val="none" w:sz="0" w:space="0" w:color="auto"/>
                          </w:divBdr>
                        </w:div>
                        <w:div w:id="1607225923">
                          <w:marLeft w:val="0"/>
                          <w:marRight w:val="0"/>
                          <w:marTop w:val="75"/>
                          <w:marBottom w:val="0"/>
                          <w:divBdr>
                            <w:top w:val="none" w:sz="0" w:space="0" w:color="auto"/>
                            <w:left w:val="none" w:sz="0" w:space="0" w:color="auto"/>
                            <w:bottom w:val="none" w:sz="0" w:space="0" w:color="auto"/>
                            <w:right w:val="none" w:sz="0" w:space="0" w:color="auto"/>
                          </w:divBdr>
                        </w:div>
                      </w:divsChild>
                    </w:div>
                    <w:div w:id="832572485">
                      <w:marLeft w:val="0"/>
                      <w:marRight w:val="0"/>
                      <w:marTop w:val="75"/>
                      <w:marBottom w:val="0"/>
                      <w:divBdr>
                        <w:top w:val="none" w:sz="0" w:space="0" w:color="auto"/>
                        <w:left w:val="none" w:sz="0" w:space="0" w:color="auto"/>
                        <w:bottom w:val="none" w:sz="0" w:space="0" w:color="auto"/>
                        <w:right w:val="none" w:sz="0" w:space="0" w:color="auto"/>
                      </w:divBdr>
                      <w:divsChild>
                        <w:div w:id="68872459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116827752">
              <w:marLeft w:val="0"/>
              <w:marRight w:val="0"/>
              <w:marTop w:val="75"/>
              <w:marBottom w:val="0"/>
              <w:divBdr>
                <w:top w:val="single" w:sz="6" w:space="0" w:color="000000"/>
                <w:left w:val="single" w:sz="6" w:space="0" w:color="000000"/>
                <w:bottom w:val="single" w:sz="6" w:space="0" w:color="000000"/>
                <w:right w:val="single" w:sz="6" w:space="0" w:color="000000"/>
              </w:divBdr>
            </w:div>
            <w:div w:id="1234269917">
              <w:marLeft w:val="750"/>
              <w:marRight w:val="0"/>
              <w:marTop w:val="75"/>
              <w:marBottom w:val="0"/>
              <w:divBdr>
                <w:top w:val="none" w:sz="0" w:space="0" w:color="auto"/>
                <w:left w:val="none" w:sz="0" w:space="0" w:color="auto"/>
                <w:bottom w:val="none" w:sz="0" w:space="0" w:color="auto"/>
                <w:right w:val="none" w:sz="0" w:space="0" w:color="auto"/>
              </w:divBdr>
              <w:divsChild>
                <w:div w:id="726493980">
                  <w:marLeft w:val="0"/>
                  <w:marRight w:val="0"/>
                  <w:marTop w:val="75"/>
                  <w:marBottom w:val="0"/>
                  <w:divBdr>
                    <w:top w:val="none" w:sz="0" w:space="0" w:color="auto"/>
                    <w:left w:val="none" w:sz="0" w:space="0" w:color="auto"/>
                    <w:bottom w:val="none" w:sz="0" w:space="0" w:color="auto"/>
                    <w:right w:val="none" w:sz="0" w:space="0" w:color="auto"/>
                  </w:divBdr>
                  <w:divsChild>
                    <w:div w:id="747921593">
                      <w:marLeft w:val="0"/>
                      <w:marRight w:val="0"/>
                      <w:marTop w:val="75"/>
                      <w:marBottom w:val="0"/>
                      <w:divBdr>
                        <w:top w:val="none" w:sz="0" w:space="0" w:color="auto"/>
                        <w:left w:val="none" w:sz="0" w:space="0" w:color="auto"/>
                        <w:bottom w:val="none" w:sz="0" w:space="0" w:color="auto"/>
                        <w:right w:val="none" w:sz="0" w:space="0" w:color="auto"/>
                      </w:divBdr>
                      <w:divsChild>
                        <w:div w:id="1898976745">
                          <w:marLeft w:val="0"/>
                          <w:marRight w:val="0"/>
                          <w:marTop w:val="75"/>
                          <w:marBottom w:val="75"/>
                          <w:divBdr>
                            <w:top w:val="none" w:sz="0" w:space="0" w:color="auto"/>
                            <w:left w:val="none" w:sz="0" w:space="0" w:color="auto"/>
                            <w:bottom w:val="none" w:sz="0" w:space="0" w:color="auto"/>
                            <w:right w:val="none" w:sz="0" w:space="0" w:color="auto"/>
                          </w:divBdr>
                        </w:div>
                        <w:div w:id="425463124">
                          <w:marLeft w:val="0"/>
                          <w:marRight w:val="0"/>
                          <w:marTop w:val="75"/>
                          <w:marBottom w:val="0"/>
                          <w:divBdr>
                            <w:top w:val="none" w:sz="0" w:space="0" w:color="auto"/>
                            <w:left w:val="none" w:sz="0" w:space="0" w:color="auto"/>
                            <w:bottom w:val="none" w:sz="0" w:space="0" w:color="auto"/>
                            <w:right w:val="none" w:sz="0" w:space="0" w:color="auto"/>
                          </w:divBdr>
                        </w:div>
                        <w:div w:id="1638292241">
                          <w:marLeft w:val="0"/>
                          <w:marRight w:val="0"/>
                          <w:marTop w:val="75"/>
                          <w:marBottom w:val="0"/>
                          <w:divBdr>
                            <w:top w:val="none" w:sz="0" w:space="0" w:color="auto"/>
                            <w:left w:val="none" w:sz="0" w:space="0" w:color="auto"/>
                            <w:bottom w:val="none" w:sz="0" w:space="0" w:color="auto"/>
                            <w:right w:val="none" w:sz="0" w:space="0" w:color="auto"/>
                          </w:divBdr>
                        </w:div>
                      </w:divsChild>
                    </w:div>
                    <w:div w:id="110365101">
                      <w:marLeft w:val="0"/>
                      <w:marRight w:val="0"/>
                      <w:marTop w:val="75"/>
                      <w:marBottom w:val="0"/>
                      <w:divBdr>
                        <w:top w:val="none" w:sz="0" w:space="0" w:color="auto"/>
                        <w:left w:val="none" w:sz="0" w:space="0" w:color="auto"/>
                        <w:bottom w:val="none" w:sz="0" w:space="0" w:color="auto"/>
                        <w:right w:val="none" w:sz="0" w:space="0" w:color="auto"/>
                      </w:divBdr>
                      <w:divsChild>
                        <w:div w:id="124082274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420566713">
              <w:marLeft w:val="0"/>
              <w:marRight w:val="0"/>
              <w:marTop w:val="75"/>
              <w:marBottom w:val="0"/>
              <w:divBdr>
                <w:top w:val="single" w:sz="6" w:space="0" w:color="000000"/>
                <w:left w:val="single" w:sz="6" w:space="0" w:color="000000"/>
                <w:bottom w:val="single" w:sz="6" w:space="0" w:color="000000"/>
                <w:right w:val="single" w:sz="6" w:space="0" w:color="000000"/>
              </w:divBdr>
            </w:div>
            <w:div w:id="444932064">
              <w:marLeft w:val="750"/>
              <w:marRight w:val="0"/>
              <w:marTop w:val="75"/>
              <w:marBottom w:val="0"/>
              <w:divBdr>
                <w:top w:val="none" w:sz="0" w:space="0" w:color="auto"/>
                <w:left w:val="none" w:sz="0" w:space="0" w:color="auto"/>
                <w:bottom w:val="none" w:sz="0" w:space="0" w:color="auto"/>
                <w:right w:val="none" w:sz="0" w:space="0" w:color="auto"/>
              </w:divBdr>
              <w:divsChild>
                <w:div w:id="1396975239">
                  <w:marLeft w:val="0"/>
                  <w:marRight w:val="0"/>
                  <w:marTop w:val="75"/>
                  <w:marBottom w:val="0"/>
                  <w:divBdr>
                    <w:top w:val="none" w:sz="0" w:space="0" w:color="auto"/>
                    <w:left w:val="none" w:sz="0" w:space="0" w:color="auto"/>
                    <w:bottom w:val="none" w:sz="0" w:space="0" w:color="auto"/>
                    <w:right w:val="none" w:sz="0" w:space="0" w:color="auto"/>
                  </w:divBdr>
                  <w:divsChild>
                    <w:div w:id="22445483">
                      <w:marLeft w:val="0"/>
                      <w:marRight w:val="0"/>
                      <w:marTop w:val="75"/>
                      <w:marBottom w:val="0"/>
                      <w:divBdr>
                        <w:top w:val="none" w:sz="0" w:space="0" w:color="auto"/>
                        <w:left w:val="none" w:sz="0" w:space="0" w:color="auto"/>
                        <w:bottom w:val="none" w:sz="0" w:space="0" w:color="auto"/>
                        <w:right w:val="none" w:sz="0" w:space="0" w:color="auto"/>
                      </w:divBdr>
                      <w:divsChild>
                        <w:div w:id="261185055">
                          <w:marLeft w:val="0"/>
                          <w:marRight w:val="0"/>
                          <w:marTop w:val="75"/>
                          <w:marBottom w:val="75"/>
                          <w:divBdr>
                            <w:top w:val="none" w:sz="0" w:space="0" w:color="auto"/>
                            <w:left w:val="none" w:sz="0" w:space="0" w:color="auto"/>
                            <w:bottom w:val="none" w:sz="0" w:space="0" w:color="auto"/>
                            <w:right w:val="none" w:sz="0" w:space="0" w:color="auto"/>
                          </w:divBdr>
                        </w:div>
                        <w:div w:id="1546671838">
                          <w:marLeft w:val="0"/>
                          <w:marRight w:val="0"/>
                          <w:marTop w:val="75"/>
                          <w:marBottom w:val="0"/>
                          <w:divBdr>
                            <w:top w:val="none" w:sz="0" w:space="0" w:color="auto"/>
                            <w:left w:val="none" w:sz="0" w:space="0" w:color="auto"/>
                            <w:bottom w:val="none" w:sz="0" w:space="0" w:color="auto"/>
                            <w:right w:val="none" w:sz="0" w:space="0" w:color="auto"/>
                          </w:divBdr>
                        </w:div>
                        <w:div w:id="917135320">
                          <w:marLeft w:val="0"/>
                          <w:marRight w:val="0"/>
                          <w:marTop w:val="75"/>
                          <w:marBottom w:val="0"/>
                          <w:divBdr>
                            <w:top w:val="none" w:sz="0" w:space="0" w:color="auto"/>
                            <w:left w:val="none" w:sz="0" w:space="0" w:color="auto"/>
                            <w:bottom w:val="none" w:sz="0" w:space="0" w:color="auto"/>
                            <w:right w:val="none" w:sz="0" w:space="0" w:color="auto"/>
                          </w:divBdr>
                        </w:div>
                      </w:divsChild>
                    </w:div>
                    <w:div w:id="1402756595">
                      <w:marLeft w:val="0"/>
                      <w:marRight w:val="0"/>
                      <w:marTop w:val="75"/>
                      <w:marBottom w:val="0"/>
                      <w:divBdr>
                        <w:top w:val="none" w:sz="0" w:space="0" w:color="auto"/>
                        <w:left w:val="none" w:sz="0" w:space="0" w:color="auto"/>
                        <w:bottom w:val="none" w:sz="0" w:space="0" w:color="auto"/>
                        <w:right w:val="none" w:sz="0" w:space="0" w:color="auto"/>
                      </w:divBdr>
                      <w:divsChild>
                        <w:div w:id="63198513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393112993">
              <w:marLeft w:val="0"/>
              <w:marRight w:val="0"/>
              <w:marTop w:val="75"/>
              <w:marBottom w:val="0"/>
              <w:divBdr>
                <w:top w:val="single" w:sz="6" w:space="0" w:color="000000"/>
                <w:left w:val="single" w:sz="6" w:space="0" w:color="000000"/>
                <w:bottom w:val="single" w:sz="6" w:space="0" w:color="000000"/>
                <w:right w:val="single" w:sz="6" w:space="0" w:color="000000"/>
              </w:divBdr>
            </w:div>
            <w:div w:id="1813208680">
              <w:marLeft w:val="750"/>
              <w:marRight w:val="0"/>
              <w:marTop w:val="75"/>
              <w:marBottom w:val="0"/>
              <w:divBdr>
                <w:top w:val="none" w:sz="0" w:space="0" w:color="auto"/>
                <w:left w:val="none" w:sz="0" w:space="0" w:color="auto"/>
                <w:bottom w:val="none" w:sz="0" w:space="0" w:color="auto"/>
                <w:right w:val="none" w:sz="0" w:space="0" w:color="auto"/>
              </w:divBdr>
              <w:divsChild>
                <w:div w:id="900947811">
                  <w:marLeft w:val="0"/>
                  <w:marRight w:val="0"/>
                  <w:marTop w:val="75"/>
                  <w:marBottom w:val="0"/>
                  <w:divBdr>
                    <w:top w:val="none" w:sz="0" w:space="0" w:color="auto"/>
                    <w:left w:val="none" w:sz="0" w:space="0" w:color="auto"/>
                    <w:bottom w:val="none" w:sz="0" w:space="0" w:color="auto"/>
                    <w:right w:val="none" w:sz="0" w:space="0" w:color="auto"/>
                  </w:divBdr>
                  <w:divsChild>
                    <w:div w:id="667943307">
                      <w:marLeft w:val="0"/>
                      <w:marRight w:val="0"/>
                      <w:marTop w:val="75"/>
                      <w:marBottom w:val="0"/>
                      <w:divBdr>
                        <w:top w:val="none" w:sz="0" w:space="0" w:color="auto"/>
                        <w:left w:val="none" w:sz="0" w:space="0" w:color="auto"/>
                        <w:bottom w:val="none" w:sz="0" w:space="0" w:color="auto"/>
                        <w:right w:val="none" w:sz="0" w:space="0" w:color="auto"/>
                      </w:divBdr>
                      <w:divsChild>
                        <w:div w:id="592055558">
                          <w:marLeft w:val="0"/>
                          <w:marRight w:val="0"/>
                          <w:marTop w:val="75"/>
                          <w:marBottom w:val="75"/>
                          <w:divBdr>
                            <w:top w:val="none" w:sz="0" w:space="0" w:color="auto"/>
                            <w:left w:val="none" w:sz="0" w:space="0" w:color="auto"/>
                            <w:bottom w:val="none" w:sz="0" w:space="0" w:color="auto"/>
                            <w:right w:val="none" w:sz="0" w:space="0" w:color="auto"/>
                          </w:divBdr>
                        </w:div>
                        <w:div w:id="1021391578">
                          <w:marLeft w:val="0"/>
                          <w:marRight w:val="0"/>
                          <w:marTop w:val="75"/>
                          <w:marBottom w:val="0"/>
                          <w:divBdr>
                            <w:top w:val="none" w:sz="0" w:space="0" w:color="auto"/>
                            <w:left w:val="none" w:sz="0" w:space="0" w:color="auto"/>
                            <w:bottom w:val="none" w:sz="0" w:space="0" w:color="auto"/>
                            <w:right w:val="none" w:sz="0" w:space="0" w:color="auto"/>
                          </w:divBdr>
                        </w:div>
                        <w:div w:id="1632436635">
                          <w:marLeft w:val="0"/>
                          <w:marRight w:val="0"/>
                          <w:marTop w:val="75"/>
                          <w:marBottom w:val="0"/>
                          <w:divBdr>
                            <w:top w:val="none" w:sz="0" w:space="0" w:color="auto"/>
                            <w:left w:val="none" w:sz="0" w:space="0" w:color="auto"/>
                            <w:bottom w:val="none" w:sz="0" w:space="0" w:color="auto"/>
                            <w:right w:val="none" w:sz="0" w:space="0" w:color="auto"/>
                          </w:divBdr>
                        </w:div>
                      </w:divsChild>
                    </w:div>
                    <w:div w:id="1485007180">
                      <w:marLeft w:val="0"/>
                      <w:marRight w:val="0"/>
                      <w:marTop w:val="75"/>
                      <w:marBottom w:val="0"/>
                      <w:divBdr>
                        <w:top w:val="none" w:sz="0" w:space="0" w:color="auto"/>
                        <w:left w:val="none" w:sz="0" w:space="0" w:color="auto"/>
                        <w:bottom w:val="none" w:sz="0" w:space="0" w:color="auto"/>
                        <w:right w:val="none" w:sz="0" w:space="0" w:color="auto"/>
                      </w:divBdr>
                      <w:divsChild>
                        <w:div w:id="109663687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599213791">
              <w:marLeft w:val="0"/>
              <w:marRight w:val="0"/>
              <w:marTop w:val="75"/>
              <w:marBottom w:val="0"/>
              <w:divBdr>
                <w:top w:val="single" w:sz="6" w:space="0" w:color="000000"/>
                <w:left w:val="single" w:sz="6" w:space="0" w:color="000000"/>
                <w:bottom w:val="single" w:sz="6" w:space="0" w:color="000000"/>
                <w:right w:val="single" w:sz="6" w:space="0" w:color="000000"/>
              </w:divBdr>
            </w:div>
            <w:div w:id="1923835754">
              <w:marLeft w:val="750"/>
              <w:marRight w:val="0"/>
              <w:marTop w:val="75"/>
              <w:marBottom w:val="0"/>
              <w:divBdr>
                <w:top w:val="none" w:sz="0" w:space="0" w:color="auto"/>
                <w:left w:val="none" w:sz="0" w:space="0" w:color="auto"/>
                <w:bottom w:val="none" w:sz="0" w:space="0" w:color="auto"/>
                <w:right w:val="none" w:sz="0" w:space="0" w:color="auto"/>
              </w:divBdr>
              <w:divsChild>
                <w:div w:id="1916669179">
                  <w:marLeft w:val="0"/>
                  <w:marRight w:val="0"/>
                  <w:marTop w:val="75"/>
                  <w:marBottom w:val="0"/>
                  <w:divBdr>
                    <w:top w:val="none" w:sz="0" w:space="0" w:color="auto"/>
                    <w:left w:val="none" w:sz="0" w:space="0" w:color="auto"/>
                    <w:bottom w:val="none" w:sz="0" w:space="0" w:color="auto"/>
                    <w:right w:val="none" w:sz="0" w:space="0" w:color="auto"/>
                  </w:divBdr>
                  <w:divsChild>
                    <w:div w:id="591857777">
                      <w:marLeft w:val="0"/>
                      <w:marRight w:val="0"/>
                      <w:marTop w:val="75"/>
                      <w:marBottom w:val="0"/>
                      <w:divBdr>
                        <w:top w:val="none" w:sz="0" w:space="0" w:color="auto"/>
                        <w:left w:val="none" w:sz="0" w:space="0" w:color="auto"/>
                        <w:bottom w:val="none" w:sz="0" w:space="0" w:color="auto"/>
                        <w:right w:val="none" w:sz="0" w:space="0" w:color="auto"/>
                      </w:divBdr>
                      <w:divsChild>
                        <w:div w:id="1237284496">
                          <w:marLeft w:val="0"/>
                          <w:marRight w:val="0"/>
                          <w:marTop w:val="75"/>
                          <w:marBottom w:val="75"/>
                          <w:divBdr>
                            <w:top w:val="none" w:sz="0" w:space="0" w:color="auto"/>
                            <w:left w:val="none" w:sz="0" w:space="0" w:color="auto"/>
                            <w:bottom w:val="none" w:sz="0" w:space="0" w:color="auto"/>
                            <w:right w:val="none" w:sz="0" w:space="0" w:color="auto"/>
                          </w:divBdr>
                        </w:div>
                        <w:div w:id="511184580">
                          <w:marLeft w:val="0"/>
                          <w:marRight w:val="0"/>
                          <w:marTop w:val="75"/>
                          <w:marBottom w:val="0"/>
                          <w:divBdr>
                            <w:top w:val="none" w:sz="0" w:space="0" w:color="auto"/>
                            <w:left w:val="none" w:sz="0" w:space="0" w:color="auto"/>
                            <w:bottom w:val="none" w:sz="0" w:space="0" w:color="auto"/>
                            <w:right w:val="none" w:sz="0" w:space="0" w:color="auto"/>
                          </w:divBdr>
                        </w:div>
                        <w:div w:id="56711672">
                          <w:marLeft w:val="0"/>
                          <w:marRight w:val="0"/>
                          <w:marTop w:val="75"/>
                          <w:marBottom w:val="0"/>
                          <w:divBdr>
                            <w:top w:val="none" w:sz="0" w:space="0" w:color="auto"/>
                            <w:left w:val="none" w:sz="0" w:space="0" w:color="auto"/>
                            <w:bottom w:val="none" w:sz="0" w:space="0" w:color="auto"/>
                            <w:right w:val="none" w:sz="0" w:space="0" w:color="auto"/>
                          </w:divBdr>
                        </w:div>
                      </w:divsChild>
                    </w:div>
                    <w:div w:id="921718782">
                      <w:marLeft w:val="0"/>
                      <w:marRight w:val="0"/>
                      <w:marTop w:val="75"/>
                      <w:marBottom w:val="0"/>
                      <w:divBdr>
                        <w:top w:val="none" w:sz="0" w:space="0" w:color="auto"/>
                        <w:left w:val="none" w:sz="0" w:space="0" w:color="auto"/>
                        <w:bottom w:val="none" w:sz="0" w:space="0" w:color="auto"/>
                        <w:right w:val="none" w:sz="0" w:space="0" w:color="auto"/>
                      </w:divBdr>
                      <w:divsChild>
                        <w:div w:id="144711998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664308552">
              <w:marLeft w:val="0"/>
              <w:marRight w:val="0"/>
              <w:marTop w:val="75"/>
              <w:marBottom w:val="0"/>
              <w:divBdr>
                <w:top w:val="single" w:sz="6" w:space="0" w:color="000000"/>
                <w:left w:val="single" w:sz="6" w:space="0" w:color="000000"/>
                <w:bottom w:val="single" w:sz="6" w:space="0" w:color="000000"/>
                <w:right w:val="single" w:sz="6" w:space="0" w:color="000000"/>
              </w:divBdr>
            </w:div>
            <w:div w:id="1741561171">
              <w:marLeft w:val="750"/>
              <w:marRight w:val="0"/>
              <w:marTop w:val="75"/>
              <w:marBottom w:val="0"/>
              <w:divBdr>
                <w:top w:val="none" w:sz="0" w:space="0" w:color="auto"/>
                <w:left w:val="none" w:sz="0" w:space="0" w:color="auto"/>
                <w:bottom w:val="none" w:sz="0" w:space="0" w:color="auto"/>
                <w:right w:val="none" w:sz="0" w:space="0" w:color="auto"/>
              </w:divBdr>
              <w:divsChild>
                <w:div w:id="687098060">
                  <w:marLeft w:val="0"/>
                  <w:marRight w:val="0"/>
                  <w:marTop w:val="75"/>
                  <w:marBottom w:val="0"/>
                  <w:divBdr>
                    <w:top w:val="none" w:sz="0" w:space="0" w:color="auto"/>
                    <w:left w:val="none" w:sz="0" w:space="0" w:color="auto"/>
                    <w:bottom w:val="none" w:sz="0" w:space="0" w:color="auto"/>
                    <w:right w:val="none" w:sz="0" w:space="0" w:color="auto"/>
                  </w:divBdr>
                  <w:divsChild>
                    <w:div w:id="1318654298">
                      <w:marLeft w:val="0"/>
                      <w:marRight w:val="0"/>
                      <w:marTop w:val="75"/>
                      <w:marBottom w:val="0"/>
                      <w:divBdr>
                        <w:top w:val="none" w:sz="0" w:space="0" w:color="auto"/>
                        <w:left w:val="none" w:sz="0" w:space="0" w:color="auto"/>
                        <w:bottom w:val="none" w:sz="0" w:space="0" w:color="auto"/>
                        <w:right w:val="none" w:sz="0" w:space="0" w:color="auto"/>
                      </w:divBdr>
                      <w:divsChild>
                        <w:div w:id="1047293344">
                          <w:marLeft w:val="0"/>
                          <w:marRight w:val="0"/>
                          <w:marTop w:val="75"/>
                          <w:marBottom w:val="75"/>
                          <w:divBdr>
                            <w:top w:val="none" w:sz="0" w:space="0" w:color="auto"/>
                            <w:left w:val="none" w:sz="0" w:space="0" w:color="auto"/>
                            <w:bottom w:val="none" w:sz="0" w:space="0" w:color="auto"/>
                            <w:right w:val="none" w:sz="0" w:space="0" w:color="auto"/>
                          </w:divBdr>
                        </w:div>
                        <w:div w:id="1065254117">
                          <w:marLeft w:val="0"/>
                          <w:marRight w:val="0"/>
                          <w:marTop w:val="75"/>
                          <w:marBottom w:val="0"/>
                          <w:divBdr>
                            <w:top w:val="none" w:sz="0" w:space="0" w:color="auto"/>
                            <w:left w:val="none" w:sz="0" w:space="0" w:color="auto"/>
                            <w:bottom w:val="none" w:sz="0" w:space="0" w:color="auto"/>
                            <w:right w:val="none" w:sz="0" w:space="0" w:color="auto"/>
                          </w:divBdr>
                        </w:div>
                        <w:div w:id="492795651">
                          <w:marLeft w:val="0"/>
                          <w:marRight w:val="0"/>
                          <w:marTop w:val="75"/>
                          <w:marBottom w:val="0"/>
                          <w:divBdr>
                            <w:top w:val="none" w:sz="0" w:space="0" w:color="auto"/>
                            <w:left w:val="none" w:sz="0" w:space="0" w:color="auto"/>
                            <w:bottom w:val="none" w:sz="0" w:space="0" w:color="auto"/>
                            <w:right w:val="none" w:sz="0" w:space="0" w:color="auto"/>
                          </w:divBdr>
                        </w:div>
                      </w:divsChild>
                    </w:div>
                    <w:div w:id="1108894141">
                      <w:marLeft w:val="0"/>
                      <w:marRight w:val="0"/>
                      <w:marTop w:val="75"/>
                      <w:marBottom w:val="0"/>
                      <w:divBdr>
                        <w:top w:val="none" w:sz="0" w:space="0" w:color="auto"/>
                        <w:left w:val="none" w:sz="0" w:space="0" w:color="auto"/>
                        <w:bottom w:val="none" w:sz="0" w:space="0" w:color="auto"/>
                        <w:right w:val="none" w:sz="0" w:space="0" w:color="auto"/>
                      </w:divBdr>
                      <w:divsChild>
                        <w:div w:id="114721034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92889294">
              <w:marLeft w:val="0"/>
              <w:marRight w:val="0"/>
              <w:marTop w:val="75"/>
              <w:marBottom w:val="0"/>
              <w:divBdr>
                <w:top w:val="single" w:sz="6" w:space="0" w:color="000000"/>
                <w:left w:val="single" w:sz="6" w:space="0" w:color="000000"/>
                <w:bottom w:val="single" w:sz="6" w:space="0" w:color="000000"/>
                <w:right w:val="single" w:sz="6" w:space="0" w:color="000000"/>
              </w:divBdr>
            </w:div>
            <w:div w:id="900752396">
              <w:marLeft w:val="750"/>
              <w:marRight w:val="0"/>
              <w:marTop w:val="75"/>
              <w:marBottom w:val="0"/>
              <w:divBdr>
                <w:top w:val="none" w:sz="0" w:space="0" w:color="auto"/>
                <w:left w:val="none" w:sz="0" w:space="0" w:color="auto"/>
                <w:bottom w:val="none" w:sz="0" w:space="0" w:color="auto"/>
                <w:right w:val="none" w:sz="0" w:space="0" w:color="auto"/>
              </w:divBdr>
              <w:divsChild>
                <w:div w:id="1854145651">
                  <w:marLeft w:val="0"/>
                  <w:marRight w:val="0"/>
                  <w:marTop w:val="75"/>
                  <w:marBottom w:val="0"/>
                  <w:divBdr>
                    <w:top w:val="none" w:sz="0" w:space="0" w:color="auto"/>
                    <w:left w:val="none" w:sz="0" w:space="0" w:color="auto"/>
                    <w:bottom w:val="none" w:sz="0" w:space="0" w:color="auto"/>
                    <w:right w:val="none" w:sz="0" w:space="0" w:color="auto"/>
                  </w:divBdr>
                  <w:divsChild>
                    <w:div w:id="1026517635">
                      <w:marLeft w:val="0"/>
                      <w:marRight w:val="0"/>
                      <w:marTop w:val="75"/>
                      <w:marBottom w:val="0"/>
                      <w:divBdr>
                        <w:top w:val="none" w:sz="0" w:space="0" w:color="auto"/>
                        <w:left w:val="none" w:sz="0" w:space="0" w:color="auto"/>
                        <w:bottom w:val="none" w:sz="0" w:space="0" w:color="auto"/>
                        <w:right w:val="none" w:sz="0" w:space="0" w:color="auto"/>
                      </w:divBdr>
                      <w:divsChild>
                        <w:div w:id="421880823">
                          <w:marLeft w:val="0"/>
                          <w:marRight w:val="0"/>
                          <w:marTop w:val="75"/>
                          <w:marBottom w:val="75"/>
                          <w:divBdr>
                            <w:top w:val="none" w:sz="0" w:space="0" w:color="auto"/>
                            <w:left w:val="none" w:sz="0" w:space="0" w:color="auto"/>
                            <w:bottom w:val="none" w:sz="0" w:space="0" w:color="auto"/>
                            <w:right w:val="none" w:sz="0" w:space="0" w:color="auto"/>
                          </w:divBdr>
                        </w:div>
                        <w:div w:id="713969765">
                          <w:marLeft w:val="0"/>
                          <w:marRight w:val="0"/>
                          <w:marTop w:val="75"/>
                          <w:marBottom w:val="0"/>
                          <w:divBdr>
                            <w:top w:val="none" w:sz="0" w:space="0" w:color="auto"/>
                            <w:left w:val="none" w:sz="0" w:space="0" w:color="auto"/>
                            <w:bottom w:val="none" w:sz="0" w:space="0" w:color="auto"/>
                            <w:right w:val="none" w:sz="0" w:space="0" w:color="auto"/>
                          </w:divBdr>
                        </w:div>
                        <w:div w:id="1256673364">
                          <w:marLeft w:val="0"/>
                          <w:marRight w:val="0"/>
                          <w:marTop w:val="75"/>
                          <w:marBottom w:val="0"/>
                          <w:divBdr>
                            <w:top w:val="none" w:sz="0" w:space="0" w:color="auto"/>
                            <w:left w:val="none" w:sz="0" w:space="0" w:color="auto"/>
                            <w:bottom w:val="none" w:sz="0" w:space="0" w:color="auto"/>
                            <w:right w:val="none" w:sz="0" w:space="0" w:color="auto"/>
                          </w:divBdr>
                        </w:div>
                      </w:divsChild>
                    </w:div>
                    <w:div w:id="58747727">
                      <w:marLeft w:val="0"/>
                      <w:marRight w:val="0"/>
                      <w:marTop w:val="75"/>
                      <w:marBottom w:val="0"/>
                      <w:divBdr>
                        <w:top w:val="none" w:sz="0" w:space="0" w:color="auto"/>
                        <w:left w:val="none" w:sz="0" w:space="0" w:color="auto"/>
                        <w:bottom w:val="none" w:sz="0" w:space="0" w:color="auto"/>
                        <w:right w:val="none" w:sz="0" w:space="0" w:color="auto"/>
                      </w:divBdr>
                      <w:divsChild>
                        <w:div w:id="141925499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252351032">
              <w:marLeft w:val="0"/>
              <w:marRight w:val="0"/>
              <w:marTop w:val="75"/>
              <w:marBottom w:val="0"/>
              <w:divBdr>
                <w:top w:val="single" w:sz="6" w:space="0" w:color="000000"/>
                <w:left w:val="single" w:sz="6" w:space="0" w:color="000000"/>
                <w:bottom w:val="single" w:sz="6" w:space="0" w:color="000000"/>
                <w:right w:val="single" w:sz="6" w:space="0" w:color="000000"/>
              </w:divBdr>
            </w:div>
            <w:div w:id="1088765935">
              <w:marLeft w:val="750"/>
              <w:marRight w:val="0"/>
              <w:marTop w:val="75"/>
              <w:marBottom w:val="0"/>
              <w:divBdr>
                <w:top w:val="none" w:sz="0" w:space="0" w:color="auto"/>
                <w:left w:val="none" w:sz="0" w:space="0" w:color="auto"/>
                <w:bottom w:val="none" w:sz="0" w:space="0" w:color="auto"/>
                <w:right w:val="none" w:sz="0" w:space="0" w:color="auto"/>
              </w:divBdr>
              <w:divsChild>
                <w:div w:id="776100832">
                  <w:marLeft w:val="0"/>
                  <w:marRight w:val="0"/>
                  <w:marTop w:val="75"/>
                  <w:marBottom w:val="0"/>
                  <w:divBdr>
                    <w:top w:val="none" w:sz="0" w:space="0" w:color="auto"/>
                    <w:left w:val="none" w:sz="0" w:space="0" w:color="auto"/>
                    <w:bottom w:val="none" w:sz="0" w:space="0" w:color="auto"/>
                    <w:right w:val="none" w:sz="0" w:space="0" w:color="auto"/>
                  </w:divBdr>
                  <w:divsChild>
                    <w:div w:id="1756634521">
                      <w:marLeft w:val="0"/>
                      <w:marRight w:val="0"/>
                      <w:marTop w:val="75"/>
                      <w:marBottom w:val="0"/>
                      <w:divBdr>
                        <w:top w:val="none" w:sz="0" w:space="0" w:color="auto"/>
                        <w:left w:val="none" w:sz="0" w:space="0" w:color="auto"/>
                        <w:bottom w:val="none" w:sz="0" w:space="0" w:color="auto"/>
                        <w:right w:val="none" w:sz="0" w:space="0" w:color="auto"/>
                      </w:divBdr>
                      <w:divsChild>
                        <w:div w:id="1677072669">
                          <w:marLeft w:val="0"/>
                          <w:marRight w:val="0"/>
                          <w:marTop w:val="75"/>
                          <w:marBottom w:val="75"/>
                          <w:divBdr>
                            <w:top w:val="none" w:sz="0" w:space="0" w:color="auto"/>
                            <w:left w:val="none" w:sz="0" w:space="0" w:color="auto"/>
                            <w:bottom w:val="none" w:sz="0" w:space="0" w:color="auto"/>
                            <w:right w:val="none" w:sz="0" w:space="0" w:color="auto"/>
                          </w:divBdr>
                        </w:div>
                        <w:div w:id="1844929622">
                          <w:marLeft w:val="0"/>
                          <w:marRight w:val="0"/>
                          <w:marTop w:val="75"/>
                          <w:marBottom w:val="0"/>
                          <w:divBdr>
                            <w:top w:val="none" w:sz="0" w:space="0" w:color="auto"/>
                            <w:left w:val="none" w:sz="0" w:space="0" w:color="auto"/>
                            <w:bottom w:val="none" w:sz="0" w:space="0" w:color="auto"/>
                            <w:right w:val="none" w:sz="0" w:space="0" w:color="auto"/>
                          </w:divBdr>
                        </w:div>
                        <w:div w:id="1391152293">
                          <w:marLeft w:val="0"/>
                          <w:marRight w:val="0"/>
                          <w:marTop w:val="75"/>
                          <w:marBottom w:val="0"/>
                          <w:divBdr>
                            <w:top w:val="none" w:sz="0" w:space="0" w:color="auto"/>
                            <w:left w:val="none" w:sz="0" w:space="0" w:color="auto"/>
                            <w:bottom w:val="none" w:sz="0" w:space="0" w:color="auto"/>
                            <w:right w:val="none" w:sz="0" w:space="0" w:color="auto"/>
                          </w:divBdr>
                        </w:div>
                      </w:divsChild>
                    </w:div>
                    <w:div w:id="1854537983">
                      <w:marLeft w:val="0"/>
                      <w:marRight w:val="0"/>
                      <w:marTop w:val="75"/>
                      <w:marBottom w:val="0"/>
                      <w:divBdr>
                        <w:top w:val="none" w:sz="0" w:space="0" w:color="auto"/>
                        <w:left w:val="none" w:sz="0" w:space="0" w:color="auto"/>
                        <w:bottom w:val="none" w:sz="0" w:space="0" w:color="auto"/>
                        <w:right w:val="none" w:sz="0" w:space="0" w:color="auto"/>
                      </w:divBdr>
                      <w:divsChild>
                        <w:div w:id="211729026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256405036">
              <w:marLeft w:val="0"/>
              <w:marRight w:val="0"/>
              <w:marTop w:val="75"/>
              <w:marBottom w:val="0"/>
              <w:divBdr>
                <w:top w:val="single" w:sz="6" w:space="0" w:color="000000"/>
                <w:left w:val="single" w:sz="6" w:space="0" w:color="000000"/>
                <w:bottom w:val="single" w:sz="6" w:space="0" w:color="000000"/>
                <w:right w:val="single" w:sz="6" w:space="0" w:color="000000"/>
              </w:divBdr>
            </w:div>
            <w:div w:id="1324352790">
              <w:marLeft w:val="750"/>
              <w:marRight w:val="0"/>
              <w:marTop w:val="75"/>
              <w:marBottom w:val="0"/>
              <w:divBdr>
                <w:top w:val="none" w:sz="0" w:space="0" w:color="auto"/>
                <w:left w:val="none" w:sz="0" w:space="0" w:color="auto"/>
                <w:bottom w:val="none" w:sz="0" w:space="0" w:color="auto"/>
                <w:right w:val="none" w:sz="0" w:space="0" w:color="auto"/>
              </w:divBdr>
              <w:divsChild>
                <w:div w:id="1514958487">
                  <w:marLeft w:val="0"/>
                  <w:marRight w:val="0"/>
                  <w:marTop w:val="75"/>
                  <w:marBottom w:val="0"/>
                  <w:divBdr>
                    <w:top w:val="none" w:sz="0" w:space="0" w:color="auto"/>
                    <w:left w:val="none" w:sz="0" w:space="0" w:color="auto"/>
                    <w:bottom w:val="none" w:sz="0" w:space="0" w:color="auto"/>
                    <w:right w:val="none" w:sz="0" w:space="0" w:color="auto"/>
                  </w:divBdr>
                  <w:divsChild>
                    <w:div w:id="1803303555">
                      <w:marLeft w:val="0"/>
                      <w:marRight w:val="0"/>
                      <w:marTop w:val="75"/>
                      <w:marBottom w:val="0"/>
                      <w:divBdr>
                        <w:top w:val="none" w:sz="0" w:space="0" w:color="auto"/>
                        <w:left w:val="none" w:sz="0" w:space="0" w:color="auto"/>
                        <w:bottom w:val="none" w:sz="0" w:space="0" w:color="auto"/>
                        <w:right w:val="none" w:sz="0" w:space="0" w:color="auto"/>
                      </w:divBdr>
                      <w:divsChild>
                        <w:div w:id="117575982">
                          <w:marLeft w:val="0"/>
                          <w:marRight w:val="0"/>
                          <w:marTop w:val="75"/>
                          <w:marBottom w:val="75"/>
                          <w:divBdr>
                            <w:top w:val="none" w:sz="0" w:space="0" w:color="auto"/>
                            <w:left w:val="none" w:sz="0" w:space="0" w:color="auto"/>
                            <w:bottom w:val="none" w:sz="0" w:space="0" w:color="auto"/>
                            <w:right w:val="none" w:sz="0" w:space="0" w:color="auto"/>
                          </w:divBdr>
                        </w:div>
                        <w:div w:id="748504894">
                          <w:marLeft w:val="0"/>
                          <w:marRight w:val="0"/>
                          <w:marTop w:val="75"/>
                          <w:marBottom w:val="0"/>
                          <w:divBdr>
                            <w:top w:val="none" w:sz="0" w:space="0" w:color="auto"/>
                            <w:left w:val="none" w:sz="0" w:space="0" w:color="auto"/>
                            <w:bottom w:val="none" w:sz="0" w:space="0" w:color="auto"/>
                            <w:right w:val="none" w:sz="0" w:space="0" w:color="auto"/>
                          </w:divBdr>
                        </w:div>
                        <w:div w:id="1039545978">
                          <w:marLeft w:val="0"/>
                          <w:marRight w:val="0"/>
                          <w:marTop w:val="75"/>
                          <w:marBottom w:val="0"/>
                          <w:divBdr>
                            <w:top w:val="none" w:sz="0" w:space="0" w:color="auto"/>
                            <w:left w:val="none" w:sz="0" w:space="0" w:color="auto"/>
                            <w:bottom w:val="none" w:sz="0" w:space="0" w:color="auto"/>
                            <w:right w:val="none" w:sz="0" w:space="0" w:color="auto"/>
                          </w:divBdr>
                        </w:div>
                      </w:divsChild>
                    </w:div>
                    <w:div w:id="1659265090">
                      <w:marLeft w:val="0"/>
                      <w:marRight w:val="0"/>
                      <w:marTop w:val="75"/>
                      <w:marBottom w:val="0"/>
                      <w:divBdr>
                        <w:top w:val="none" w:sz="0" w:space="0" w:color="auto"/>
                        <w:left w:val="none" w:sz="0" w:space="0" w:color="auto"/>
                        <w:bottom w:val="none" w:sz="0" w:space="0" w:color="auto"/>
                        <w:right w:val="none" w:sz="0" w:space="0" w:color="auto"/>
                      </w:divBdr>
                      <w:divsChild>
                        <w:div w:id="126230001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437064307">
              <w:marLeft w:val="0"/>
              <w:marRight w:val="0"/>
              <w:marTop w:val="75"/>
              <w:marBottom w:val="0"/>
              <w:divBdr>
                <w:top w:val="single" w:sz="6" w:space="0" w:color="000000"/>
                <w:left w:val="single" w:sz="6" w:space="0" w:color="000000"/>
                <w:bottom w:val="single" w:sz="6" w:space="0" w:color="000000"/>
                <w:right w:val="single" w:sz="6" w:space="0" w:color="000000"/>
              </w:divBdr>
            </w:div>
            <w:div w:id="1818764415">
              <w:marLeft w:val="750"/>
              <w:marRight w:val="0"/>
              <w:marTop w:val="75"/>
              <w:marBottom w:val="0"/>
              <w:divBdr>
                <w:top w:val="none" w:sz="0" w:space="0" w:color="auto"/>
                <w:left w:val="none" w:sz="0" w:space="0" w:color="auto"/>
                <w:bottom w:val="none" w:sz="0" w:space="0" w:color="auto"/>
                <w:right w:val="none" w:sz="0" w:space="0" w:color="auto"/>
              </w:divBdr>
              <w:divsChild>
                <w:div w:id="546455479">
                  <w:marLeft w:val="0"/>
                  <w:marRight w:val="0"/>
                  <w:marTop w:val="75"/>
                  <w:marBottom w:val="0"/>
                  <w:divBdr>
                    <w:top w:val="none" w:sz="0" w:space="0" w:color="auto"/>
                    <w:left w:val="none" w:sz="0" w:space="0" w:color="auto"/>
                    <w:bottom w:val="none" w:sz="0" w:space="0" w:color="auto"/>
                    <w:right w:val="none" w:sz="0" w:space="0" w:color="auto"/>
                  </w:divBdr>
                  <w:divsChild>
                    <w:div w:id="1163200943">
                      <w:marLeft w:val="0"/>
                      <w:marRight w:val="0"/>
                      <w:marTop w:val="75"/>
                      <w:marBottom w:val="0"/>
                      <w:divBdr>
                        <w:top w:val="none" w:sz="0" w:space="0" w:color="auto"/>
                        <w:left w:val="none" w:sz="0" w:space="0" w:color="auto"/>
                        <w:bottom w:val="none" w:sz="0" w:space="0" w:color="auto"/>
                        <w:right w:val="none" w:sz="0" w:space="0" w:color="auto"/>
                      </w:divBdr>
                      <w:divsChild>
                        <w:div w:id="1360428481">
                          <w:marLeft w:val="0"/>
                          <w:marRight w:val="0"/>
                          <w:marTop w:val="75"/>
                          <w:marBottom w:val="75"/>
                          <w:divBdr>
                            <w:top w:val="none" w:sz="0" w:space="0" w:color="auto"/>
                            <w:left w:val="none" w:sz="0" w:space="0" w:color="auto"/>
                            <w:bottom w:val="none" w:sz="0" w:space="0" w:color="auto"/>
                            <w:right w:val="none" w:sz="0" w:space="0" w:color="auto"/>
                          </w:divBdr>
                        </w:div>
                        <w:div w:id="295719590">
                          <w:marLeft w:val="0"/>
                          <w:marRight w:val="0"/>
                          <w:marTop w:val="75"/>
                          <w:marBottom w:val="0"/>
                          <w:divBdr>
                            <w:top w:val="none" w:sz="0" w:space="0" w:color="auto"/>
                            <w:left w:val="none" w:sz="0" w:space="0" w:color="auto"/>
                            <w:bottom w:val="none" w:sz="0" w:space="0" w:color="auto"/>
                            <w:right w:val="none" w:sz="0" w:space="0" w:color="auto"/>
                          </w:divBdr>
                        </w:div>
                        <w:div w:id="1241331044">
                          <w:marLeft w:val="0"/>
                          <w:marRight w:val="0"/>
                          <w:marTop w:val="75"/>
                          <w:marBottom w:val="0"/>
                          <w:divBdr>
                            <w:top w:val="none" w:sz="0" w:space="0" w:color="auto"/>
                            <w:left w:val="none" w:sz="0" w:space="0" w:color="auto"/>
                            <w:bottom w:val="none" w:sz="0" w:space="0" w:color="auto"/>
                            <w:right w:val="none" w:sz="0" w:space="0" w:color="auto"/>
                          </w:divBdr>
                        </w:div>
                      </w:divsChild>
                    </w:div>
                    <w:div w:id="1400056829">
                      <w:marLeft w:val="0"/>
                      <w:marRight w:val="0"/>
                      <w:marTop w:val="75"/>
                      <w:marBottom w:val="0"/>
                      <w:divBdr>
                        <w:top w:val="none" w:sz="0" w:space="0" w:color="auto"/>
                        <w:left w:val="none" w:sz="0" w:space="0" w:color="auto"/>
                        <w:bottom w:val="none" w:sz="0" w:space="0" w:color="auto"/>
                        <w:right w:val="none" w:sz="0" w:space="0" w:color="auto"/>
                      </w:divBdr>
                      <w:divsChild>
                        <w:div w:id="24807798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090397294">
              <w:marLeft w:val="0"/>
              <w:marRight w:val="0"/>
              <w:marTop w:val="75"/>
              <w:marBottom w:val="0"/>
              <w:divBdr>
                <w:top w:val="single" w:sz="6" w:space="0" w:color="000000"/>
                <w:left w:val="single" w:sz="6" w:space="0" w:color="000000"/>
                <w:bottom w:val="single" w:sz="6" w:space="0" w:color="000000"/>
                <w:right w:val="single" w:sz="6" w:space="0" w:color="000000"/>
              </w:divBdr>
            </w:div>
            <w:div w:id="414866073">
              <w:marLeft w:val="750"/>
              <w:marRight w:val="0"/>
              <w:marTop w:val="75"/>
              <w:marBottom w:val="0"/>
              <w:divBdr>
                <w:top w:val="none" w:sz="0" w:space="0" w:color="auto"/>
                <w:left w:val="none" w:sz="0" w:space="0" w:color="auto"/>
                <w:bottom w:val="none" w:sz="0" w:space="0" w:color="auto"/>
                <w:right w:val="none" w:sz="0" w:space="0" w:color="auto"/>
              </w:divBdr>
              <w:divsChild>
                <w:div w:id="230777446">
                  <w:marLeft w:val="0"/>
                  <w:marRight w:val="0"/>
                  <w:marTop w:val="75"/>
                  <w:marBottom w:val="0"/>
                  <w:divBdr>
                    <w:top w:val="none" w:sz="0" w:space="0" w:color="auto"/>
                    <w:left w:val="none" w:sz="0" w:space="0" w:color="auto"/>
                    <w:bottom w:val="none" w:sz="0" w:space="0" w:color="auto"/>
                    <w:right w:val="none" w:sz="0" w:space="0" w:color="auto"/>
                  </w:divBdr>
                  <w:divsChild>
                    <w:div w:id="1055663207">
                      <w:marLeft w:val="0"/>
                      <w:marRight w:val="0"/>
                      <w:marTop w:val="75"/>
                      <w:marBottom w:val="0"/>
                      <w:divBdr>
                        <w:top w:val="none" w:sz="0" w:space="0" w:color="auto"/>
                        <w:left w:val="none" w:sz="0" w:space="0" w:color="auto"/>
                        <w:bottom w:val="none" w:sz="0" w:space="0" w:color="auto"/>
                        <w:right w:val="none" w:sz="0" w:space="0" w:color="auto"/>
                      </w:divBdr>
                      <w:divsChild>
                        <w:div w:id="750782051">
                          <w:marLeft w:val="0"/>
                          <w:marRight w:val="0"/>
                          <w:marTop w:val="75"/>
                          <w:marBottom w:val="75"/>
                          <w:divBdr>
                            <w:top w:val="none" w:sz="0" w:space="0" w:color="auto"/>
                            <w:left w:val="none" w:sz="0" w:space="0" w:color="auto"/>
                            <w:bottom w:val="none" w:sz="0" w:space="0" w:color="auto"/>
                            <w:right w:val="none" w:sz="0" w:space="0" w:color="auto"/>
                          </w:divBdr>
                        </w:div>
                        <w:div w:id="310526222">
                          <w:marLeft w:val="0"/>
                          <w:marRight w:val="0"/>
                          <w:marTop w:val="75"/>
                          <w:marBottom w:val="0"/>
                          <w:divBdr>
                            <w:top w:val="none" w:sz="0" w:space="0" w:color="auto"/>
                            <w:left w:val="none" w:sz="0" w:space="0" w:color="auto"/>
                            <w:bottom w:val="none" w:sz="0" w:space="0" w:color="auto"/>
                            <w:right w:val="none" w:sz="0" w:space="0" w:color="auto"/>
                          </w:divBdr>
                        </w:div>
                      </w:divsChild>
                    </w:div>
                    <w:div w:id="141242578">
                      <w:marLeft w:val="0"/>
                      <w:marRight w:val="0"/>
                      <w:marTop w:val="75"/>
                      <w:marBottom w:val="0"/>
                      <w:divBdr>
                        <w:top w:val="none" w:sz="0" w:space="0" w:color="auto"/>
                        <w:left w:val="none" w:sz="0" w:space="0" w:color="auto"/>
                        <w:bottom w:val="none" w:sz="0" w:space="0" w:color="auto"/>
                        <w:right w:val="none" w:sz="0" w:space="0" w:color="auto"/>
                      </w:divBdr>
                      <w:divsChild>
                        <w:div w:id="34166777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003776717">
              <w:marLeft w:val="0"/>
              <w:marRight w:val="0"/>
              <w:marTop w:val="75"/>
              <w:marBottom w:val="0"/>
              <w:divBdr>
                <w:top w:val="single" w:sz="6" w:space="0" w:color="000000"/>
                <w:left w:val="single" w:sz="6" w:space="0" w:color="000000"/>
                <w:bottom w:val="single" w:sz="6" w:space="0" w:color="000000"/>
                <w:right w:val="single" w:sz="6" w:space="0" w:color="000000"/>
              </w:divBdr>
            </w:div>
            <w:div w:id="595941692">
              <w:marLeft w:val="750"/>
              <w:marRight w:val="0"/>
              <w:marTop w:val="75"/>
              <w:marBottom w:val="0"/>
              <w:divBdr>
                <w:top w:val="none" w:sz="0" w:space="0" w:color="auto"/>
                <w:left w:val="none" w:sz="0" w:space="0" w:color="auto"/>
                <w:bottom w:val="none" w:sz="0" w:space="0" w:color="auto"/>
                <w:right w:val="none" w:sz="0" w:space="0" w:color="auto"/>
              </w:divBdr>
              <w:divsChild>
                <w:div w:id="1441609636">
                  <w:marLeft w:val="0"/>
                  <w:marRight w:val="0"/>
                  <w:marTop w:val="75"/>
                  <w:marBottom w:val="0"/>
                  <w:divBdr>
                    <w:top w:val="none" w:sz="0" w:space="0" w:color="auto"/>
                    <w:left w:val="none" w:sz="0" w:space="0" w:color="auto"/>
                    <w:bottom w:val="none" w:sz="0" w:space="0" w:color="auto"/>
                    <w:right w:val="none" w:sz="0" w:space="0" w:color="auto"/>
                  </w:divBdr>
                  <w:divsChild>
                    <w:div w:id="693073547">
                      <w:marLeft w:val="0"/>
                      <w:marRight w:val="0"/>
                      <w:marTop w:val="75"/>
                      <w:marBottom w:val="0"/>
                      <w:divBdr>
                        <w:top w:val="none" w:sz="0" w:space="0" w:color="auto"/>
                        <w:left w:val="none" w:sz="0" w:space="0" w:color="auto"/>
                        <w:bottom w:val="none" w:sz="0" w:space="0" w:color="auto"/>
                        <w:right w:val="none" w:sz="0" w:space="0" w:color="auto"/>
                      </w:divBdr>
                      <w:divsChild>
                        <w:div w:id="1328942874">
                          <w:marLeft w:val="0"/>
                          <w:marRight w:val="0"/>
                          <w:marTop w:val="75"/>
                          <w:marBottom w:val="75"/>
                          <w:divBdr>
                            <w:top w:val="none" w:sz="0" w:space="0" w:color="auto"/>
                            <w:left w:val="none" w:sz="0" w:space="0" w:color="auto"/>
                            <w:bottom w:val="none" w:sz="0" w:space="0" w:color="auto"/>
                            <w:right w:val="none" w:sz="0" w:space="0" w:color="auto"/>
                          </w:divBdr>
                        </w:div>
                        <w:div w:id="1507868691">
                          <w:marLeft w:val="0"/>
                          <w:marRight w:val="0"/>
                          <w:marTop w:val="75"/>
                          <w:marBottom w:val="0"/>
                          <w:divBdr>
                            <w:top w:val="none" w:sz="0" w:space="0" w:color="auto"/>
                            <w:left w:val="none" w:sz="0" w:space="0" w:color="auto"/>
                            <w:bottom w:val="none" w:sz="0" w:space="0" w:color="auto"/>
                            <w:right w:val="none" w:sz="0" w:space="0" w:color="auto"/>
                          </w:divBdr>
                        </w:div>
                      </w:divsChild>
                    </w:div>
                    <w:div w:id="957686715">
                      <w:marLeft w:val="0"/>
                      <w:marRight w:val="0"/>
                      <w:marTop w:val="75"/>
                      <w:marBottom w:val="0"/>
                      <w:divBdr>
                        <w:top w:val="none" w:sz="0" w:space="0" w:color="auto"/>
                        <w:left w:val="none" w:sz="0" w:space="0" w:color="auto"/>
                        <w:bottom w:val="none" w:sz="0" w:space="0" w:color="auto"/>
                        <w:right w:val="none" w:sz="0" w:space="0" w:color="auto"/>
                      </w:divBdr>
                      <w:divsChild>
                        <w:div w:id="155499958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730763272">
              <w:marLeft w:val="0"/>
              <w:marRight w:val="0"/>
              <w:marTop w:val="75"/>
              <w:marBottom w:val="0"/>
              <w:divBdr>
                <w:top w:val="single" w:sz="6" w:space="0" w:color="000000"/>
                <w:left w:val="single" w:sz="6" w:space="0" w:color="000000"/>
                <w:bottom w:val="single" w:sz="6" w:space="0" w:color="000000"/>
                <w:right w:val="single" w:sz="6" w:space="0" w:color="000000"/>
              </w:divBdr>
            </w:div>
            <w:div w:id="816655229">
              <w:marLeft w:val="750"/>
              <w:marRight w:val="0"/>
              <w:marTop w:val="75"/>
              <w:marBottom w:val="0"/>
              <w:divBdr>
                <w:top w:val="none" w:sz="0" w:space="0" w:color="auto"/>
                <w:left w:val="none" w:sz="0" w:space="0" w:color="auto"/>
                <w:bottom w:val="none" w:sz="0" w:space="0" w:color="auto"/>
                <w:right w:val="none" w:sz="0" w:space="0" w:color="auto"/>
              </w:divBdr>
              <w:divsChild>
                <w:div w:id="196242334">
                  <w:marLeft w:val="0"/>
                  <w:marRight w:val="0"/>
                  <w:marTop w:val="75"/>
                  <w:marBottom w:val="0"/>
                  <w:divBdr>
                    <w:top w:val="none" w:sz="0" w:space="0" w:color="auto"/>
                    <w:left w:val="none" w:sz="0" w:space="0" w:color="auto"/>
                    <w:bottom w:val="none" w:sz="0" w:space="0" w:color="auto"/>
                    <w:right w:val="none" w:sz="0" w:space="0" w:color="auto"/>
                  </w:divBdr>
                  <w:divsChild>
                    <w:div w:id="556165060">
                      <w:marLeft w:val="0"/>
                      <w:marRight w:val="0"/>
                      <w:marTop w:val="75"/>
                      <w:marBottom w:val="0"/>
                      <w:divBdr>
                        <w:top w:val="none" w:sz="0" w:space="0" w:color="auto"/>
                        <w:left w:val="none" w:sz="0" w:space="0" w:color="auto"/>
                        <w:bottom w:val="none" w:sz="0" w:space="0" w:color="auto"/>
                        <w:right w:val="none" w:sz="0" w:space="0" w:color="auto"/>
                      </w:divBdr>
                      <w:divsChild>
                        <w:div w:id="14381905">
                          <w:marLeft w:val="0"/>
                          <w:marRight w:val="0"/>
                          <w:marTop w:val="75"/>
                          <w:marBottom w:val="75"/>
                          <w:divBdr>
                            <w:top w:val="none" w:sz="0" w:space="0" w:color="auto"/>
                            <w:left w:val="none" w:sz="0" w:space="0" w:color="auto"/>
                            <w:bottom w:val="none" w:sz="0" w:space="0" w:color="auto"/>
                            <w:right w:val="none" w:sz="0" w:space="0" w:color="auto"/>
                          </w:divBdr>
                        </w:div>
                        <w:div w:id="546987200">
                          <w:marLeft w:val="0"/>
                          <w:marRight w:val="0"/>
                          <w:marTop w:val="75"/>
                          <w:marBottom w:val="0"/>
                          <w:divBdr>
                            <w:top w:val="none" w:sz="0" w:space="0" w:color="auto"/>
                            <w:left w:val="none" w:sz="0" w:space="0" w:color="auto"/>
                            <w:bottom w:val="none" w:sz="0" w:space="0" w:color="auto"/>
                            <w:right w:val="none" w:sz="0" w:space="0" w:color="auto"/>
                          </w:divBdr>
                        </w:div>
                        <w:div w:id="1193685073">
                          <w:marLeft w:val="0"/>
                          <w:marRight w:val="0"/>
                          <w:marTop w:val="75"/>
                          <w:marBottom w:val="0"/>
                          <w:divBdr>
                            <w:top w:val="none" w:sz="0" w:space="0" w:color="auto"/>
                            <w:left w:val="none" w:sz="0" w:space="0" w:color="auto"/>
                            <w:bottom w:val="none" w:sz="0" w:space="0" w:color="auto"/>
                            <w:right w:val="none" w:sz="0" w:space="0" w:color="auto"/>
                          </w:divBdr>
                        </w:div>
                      </w:divsChild>
                    </w:div>
                    <w:div w:id="484592716">
                      <w:marLeft w:val="0"/>
                      <w:marRight w:val="0"/>
                      <w:marTop w:val="75"/>
                      <w:marBottom w:val="0"/>
                      <w:divBdr>
                        <w:top w:val="none" w:sz="0" w:space="0" w:color="auto"/>
                        <w:left w:val="none" w:sz="0" w:space="0" w:color="auto"/>
                        <w:bottom w:val="none" w:sz="0" w:space="0" w:color="auto"/>
                        <w:right w:val="none" w:sz="0" w:space="0" w:color="auto"/>
                      </w:divBdr>
                      <w:divsChild>
                        <w:div w:id="2630169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2125803484">
              <w:marLeft w:val="0"/>
              <w:marRight w:val="0"/>
              <w:marTop w:val="75"/>
              <w:marBottom w:val="0"/>
              <w:divBdr>
                <w:top w:val="single" w:sz="6" w:space="0" w:color="000000"/>
                <w:left w:val="single" w:sz="6" w:space="0" w:color="000000"/>
                <w:bottom w:val="single" w:sz="6" w:space="0" w:color="000000"/>
                <w:right w:val="single" w:sz="6" w:space="0" w:color="000000"/>
              </w:divBdr>
            </w:div>
            <w:div w:id="1826585855">
              <w:marLeft w:val="750"/>
              <w:marRight w:val="0"/>
              <w:marTop w:val="75"/>
              <w:marBottom w:val="0"/>
              <w:divBdr>
                <w:top w:val="none" w:sz="0" w:space="0" w:color="auto"/>
                <w:left w:val="none" w:sz="0" w:space="0" w:color="auto"/>
                <w:bottom w:val="none" w:sz="0" w:space="0" w:color="auto"/>
                <w:right w:val="none" w:sz="0" w:space="0" w:color="auto"/>
              </w:divBdr>
              <w:divsChild>
                <w:div w:id="293801501">
                  <w:marLeft w:val="0"/>
                  <w:marRight w:val="0"/>
                  <w:marTop w:val="75"/>
                  <w:marBottom w:val="0"/>
                  <w:divBdr>
                    <w:top w:val="none" w:sz="0" w:space="0" w:color="auto"/>
                    <w:left w:val="none" w:sz="0" w:space="0" w:color="auto"/>
                    <w:bottom w:val="none" w:sz="0" w:space="0" w:color="auto"/>
                    <w:right w:val="none" w:sz="0" w:space="0" w:color="auto"/>
                  </w:divBdr>
                  <w:divsChild>
                    <w:div w:id="813330924">
                      <w:marLeft w:val="0"/>
                      <w:marRight w:val="0"/>
                      <w:marTop w:val="75"/>
                      <w:marBottom w:val="0"/>
                      <w:divBdr>
                        <w:top w:val="none" w:sz="0" w:space="0" w:color="auto"/>
                        <w:left w:val="none" w:sz="0" w:space="0" w:color="auto"/>
                        <w:bottom w:val="none" w:sz="0" w:space="0" w:color="auto"/>
                        <w:right w:val="none" w:sz="0" w:space="0" w:color="auto"/>
                      </w:divBdr>
                      <w:divsChild>
                        <w:div w:id="598409381">
                          <w:marLeft w:val="0"/>
                          <w:marRight w:val="0"/>
                          <w:marTop w:val="75"/>
                          <w:marBottom w:val="75"/>
                          <w:divBdr>
                            <w:top w:val="none" w:sz="0" w:space="0" w:color="auto"/>
                            <w:left w:val="none" w:sz="0" w:space="0" w:color="auto"/>
                            <w:bottom w:val="none" w:sz="0" w:space="0" w:color="auto"/>
                            <w:right w:val="none" w:sz="0" w:space="0" w:color="auto"/>
                          </w:divBdr>
                        </w:div>
                        <w:div w:id="1296525477">
                          <w:marLeft w:val="0"/>
                          <w:marRight w:val="0"/>
                          <w:marTop w:val="75"/>
                          <w:marBottom w:val="0"/>
                          <w:divBdr>
                            <w:top w:val="none" w:sz="0" w:space="0" w:color="auto"/>
                            <w:left w:val="none" w:sz="0" w:space="0" w:color="auto"/>
                            <w:bottom w:val="none" w:sz="0" w:space="0" w:color="auto"/>
                            <w:right w:val="none" w:sz="0" w:space="0" w:color="auto"/>
                          </w:divBdr>
                        </w:div>
                      </w:divsChild>
                    </w:div>
                    <w:div w:id="141897004">
                      <w:marLeft w:val="0"/>
                      <w:marRight w:val="0"/>
                      <w:marTop w:val="75"/>
                      <w:marBottom w:val="0"/>
                      <w:divBdr>
                        <w:top w:val="none" w:sz="0" w:space="0" w:color="auto"/>
                        <w:left w:val="none" w:sz="0" w:space="0" w:color="auto"/>
                        <w:bottom w:val="none" w:sz="0" w:space="0" w:color="auto"/>
                        <w:right w:val="none" w:sz="0" w:space="0" w:color="auto"/>
                      </w:divBdr>
                      <w:divsChild>
                        <w:div w:id="64320101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975867594">
              <w:marLeft w:val="0"/>
              <w:marRight w:val="0"/>
              <w:marTop w:val="75"/>
              <w:marBottom w:val="0"/>
              <w:divBdr>
                <w:top w:val="single" w:sz="6" w:space="0" w:color="000000"/>
                <w:left w:val="single" w:sz="6" w:space="0" w:color="000000"/>
                <w:bottom w:val="single" w:sz="6" w:space="0" w:color="000000"/>
                <w:right w:val="single" w:sz="6" w:space="0" w:color="000000"/>
              </w:divBdr>
            </w:div>
            <w:div w:id="2133015675">
              <w:marLeft w:val="750"/>
              <w:marRight w:val="0"/>
              <w:marTop w:val="75"/>
              <w:marBottom w:val="0"/>
              <w:divBdr>
                <w:top w:val="none" w:sz="0" w:space="0" w:color="auto"/>
                <w:left w:val="none" w:sz="0" w:space="0" w:color="auto"/>
                <w:bottom w:val="none" w:sz="0" w:space="0" w:color="auto"/>
                <w:right w:val="none" w:sz="0" w:space="0" w:color="auto"/>
              </w:divBdr>
              <w:divsChild>
                <w:div w:id="1770194200">
                  <w:marLeft w:val="0"/>
                  <w:marRight w:val="0"/>
                  <w:marTop w:val="75"/>
                  <w:marBottom w:val="0"/>
                  <w:divBdr>
                    <w:top w:val="none" w:sz="0" w:space="0" w:color="auto"/>
                    <w:left w:val="none" w:sz="0" w:space="0" w:color="auto"/>
                    <w:bottom w:val="none" w:sz="0" w:space="0" w:color="auto"/>
                    <w:right w:val="none" w:sz="0" w:space="0" w:color="auto"/>
                  </w:divBdr>
                  <w:divsChild>
                    <w:div w:id="846481776">
                      <w:marLeft w:val="0"/>
                      <w:marRight w:val="0"/>
                      <w:marTop w:val="75"/>
                      <w:marBottom w:val="0"/>
                      <w:divBdr>
                        <w:top w:val="none" w:sz="0" w:space="0" w:color="auto"/>
                        <w:left w:val="none" w:sz="0" w:space="0" w:color="auto"/>
                        <w:bottom w:val="none" w:sz="0" w:space="0" w:color="auto"/>
                        <w:right w:val="none" w:sz="0" w:space="0" w:color="auto"/>
                      </w:divBdr>
                      <w:divsChild>
                        <w:div w:id="1399860351">
                          <w:marLeft w:val="0"/>
                          <w:marRight w:val="0"/>
                          <w:marTop w:val="75"/>
                          <w:marBottom w:val="75"/>
                          <w:divBdr>
                            <w:top w:val="none" w:sz="0" w:space="0" w:color="auto"/>
                            <w:left w:val="none" w:sz="0" w:space="0" w:color="auto"/>
                            <w:bottom w:val="none" w:sz="0" w:space="0" w:color="auto"/>
                            <w:right w:val="none" w:sz="0" w:space="0" w:color="auto"/>
                          </w:divBdr>
                        </w:div>
                        <w:div w:id="614673712">
                          <w:marLeft w:val="0"/>
                          <w:marRight w:val="0"/>
                          <w:marTop w:val="75"/>
                          <w:marBottom w:val="0"/>
                          <w:divBdr>
                            <w:top w:val="none" w:sz="0" w:space="0" w:color="auto"/>
                            <w:left w:val="none" w:sz="0" w:space="0" w:color="auto"/>
                            <w:bottom w:val="none" w:sz="0" w:space="0" w:color="auto"/>
                            <w:right w:val="none" w:sz="0" w:space="0" w:color="auto"/>
                          </w:divBdr>
                        </w:div>
                      </w:divsChild>
                    </w:div>
                    <w:div w:id="1900478483">
                      <w:marLeft w:val="0"/>
                      <w:marRight w:val="0"/>
                      <w:marTop w:val="75"/>
                      <w:marBottom w:val="0"/>
                      <w:divBdr>
                        <w:top w:val="none" w:sz="0" w:space="0" w:color="auto"/>
                        <w:left w:val="none" w:sz="0" w:space="0" w:color="auto"/>
                        <w:bottom w:val="none" w:sz="0" w:space="0" w:color="auto"/>
                        <w:right w:val="none" w:sz="0" w:space="0" w:color="auto"/>
                      </w:divBdr>
                      <w:divsChild>
                        <w:div w:id="207481420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362124592">
              <w:marLeft w:val="0"/>
              <w:marRight w:val="0"/>
              <w:marTop w:val="75"/>
              <w:marBottom w:val="0"/>
              <w:divBdr>
                <w:top w:val="single" w:sz="6" w:space="0" w:color="000000"/>
                <w:left w:val="single" w:sz="6" w:space="0" w:color="000000"/>
                <w:bottom w:val="single" w:sz="6" w:space="0" w:color="000000"/>
                <w:right w:val="single" w:sz="6" w:space="0" w:color="000000"/>
              </w:divBdr>
            </w:div>
            <w:div w:id="1793088371">
              <w:marLeft w:val="750"/>
              <w:marRight w:val="0"/>
              <w:marTop w:val="75"/>
              <w:marBottom w:val="0"/>
              <w:divBdr>
                <w:top w:val="none" w:sz="0" w:space="0" w:color="auto"/>
                <w:left w:val="none" w:sz="0" w:space="0" w:color="auto"/>
                <w:bottom w:val="none" w:sz="0" w:space="0" w:color="auto"/>
                <w:right w:val="none" w:sz="0" w:space="0" w:color="auto"/>
              </w:divBdr>
              <w:divsChild>
                <w:div w:id="540365859">
                  <w:marLeft w:val="0"/>
                  <w:marRight w:val="0"/>
                  <w:marTop w:val="75"/>
                  <w:marBottom w:val="0"/>
                  <w:divBdr>
                    <w:top w:val="none" w:sz="0" w:space="0" w:color="auto"/>
                    <w:left w:val="none" w:sz="0" w:space="0" w:color="auto"/>
                    <w:bottom w:val="none" w:sz="0" w:space="0" w:color="auto"/>
                    <w:right w:val="none" w:sz="0" w:space="0" w:color="auto"/>
                  </w:divBdr>
                  <w:divsChild>
                    <w:div w:id="1890461063">
                      <w:marLeft w:val="0"/>
                      <w:marRight w:val="0"/>
                      <w:marTop w:val="75"/>
                      <w:marBottom w:val="0"/>
                      <w:divBdr>
                        <w:top w:val="none" w:sz="0" w:space="0" w:color="auto"/>
                        <w:left w:val="none" w:sz="0" w:space="0" w:color="auto"/>
                        <w:bottom w:val="none" w:sz="0" w:space="0" w:color="auto"/>
                        <w:right w:val="none" w:sz="0" w:space="0" w:color="auto"/>
                      </w:divBdr>
                      <w:divsChild>
                        <w:div w:id="1317681671">
                          <w:marLeft w:val="0"/>
                          <w:marRight w:val="0"/>
                          <w:marTop w:val="75"/>
                          <w:marBottom w:val="75"/>
                          <w:divBdr>
                            <w:top w:val="none" w:sz="0" w:space="0" w:color="auto"/>
                            <w:left w:val="none" w:sz="0" w:space="0" w:color="auto"/>
                            <w:bottom w:val="none" w:sz="0" w:space="0" w:color="auto"/>
                            <w:right w:val="none" w:sz="0" w:space="0" w:color="auto"/>
                          </w:divBdr>
                        </w:div>
                        <w:div w:id="690837693">
                          <w:marLeft w:val="0"/>
                          <w:marRight w:val="0"/>
                          <w:marTop w:val="75"/>
                          <w:marBottom w:val="0"/>
                          <w:divBdr>
                            <w:top w:val="none" w:sz="0" w:space="0" w:color="auto"/>
                            <w:left w:val="none" w:sz="0" w:space="0" w:color="auto"/>
                            <w:bottom w:val="none" w:sz="0" w:space="0" w:color="auto"/>
                            <w:right w:val="none" w:sz="0" w:space="0" w:color="auto"/>
                          </w:divBdr>
                        </w:div>
                      </w:divsChild>
                    </w:div>
                    <w:div w:id="938829365">
                      <w:marLeft w:val="0"/>
                      <w:marRight w:val="0"/>
                      <w:marTop w:val="75"/>
                      <w:marBottom w:val="0"/>
                      <w:divBdr>
                        <w:top w:val="none" w:sz="0" w:space="0" w:color="auto"/>
                        <w:left w:val="none" w:sz="0" w:space="0" w:color="auto"/>
                        <w:bottom w:val="none" w:sz="0" w:space="0" w:color="auto"/>
                        <w:right w:val="none" w:sz="0" w:space="0" w:color="auto"/>
                      </w:divBdr>
                      <w:divsChild>
                        <w:div w:id="123242785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963799655">
              <w:marLeft w:val="0"/>
              <w:marRight w:val="0"/>
              <w:marTop w:val="75"/>
              <w:marBottom w:val="0"/>
              <w:divBdr>
                <w:top w:val="single" w:sz="6" w:space="0" w:color="000000"/>
                <w:left w:val="single" w:sz="6" w:space="0" w:color="000000"/>
                <w:bottom w:val="single" w:sz="6" w:space="0" w:color="000000"/>
                <w:right w:val="single" w:sz="6" w:space="0" w:color="000000"/>
              </w:divBdr>
            </w:div>
            <w:div w:id="1714573672">
              <w:marLeft w:val="750"/>
              <w:marRight w:val="0"/>
              <w:marTop w:val="75"/>
              <w:marBottom w:val="0"/>
              <w:divBdr>
                <w:top w:val="none" w:sz="0" w:space="0" w:color="auto"/>
                <w:left w:val="none" w:sz="0" w:space="0" w:color="auto"/>
                <w:bottom w:val="none" w:sz="0" w:space="0" w:color="auto"/>
                <w:right w:val="none" w:sz="0" w:space="0" w:color="auto"/>
              </w:divBdr>
              <w:divsChild>
                <w:div w:id="1888300531">
                  <w:marLeft w:val="0"/>
                  <w:marRight w:val="0"/>
                  <w:marTop w:val="75"/>
                  <w:marBottom w:val="0"/>
                  <w:divBdr>
                    <w:top w:val="none" w:sz="0" w:space="0" w:color="auto"/>
                    <w:left w:val="none" w:sz="0" w:space="0" w:color="auto"/>
                    <w:bottom w:val="none" w:sz="0" w:space="0" w:color="auto"/>
                    <w:right w:val="none" w:sz="0" w:space="0" w:color="auto"/>
                  </w:divBdr>
                  <w:divsChild>
                    <w:div w:id="695691077">
                      <w:marLeft w:val="0"/>
                      <w:marRight w:val="0"/>
                      <w:marTop w:val="75"/>
                      <w:marBottom w:val="0"/>
                      <w:divBdr>
                        <w:top w:val="none" w:sz="0" w:space="0" w:color="auto"/>
                        <w:left w:val="none" w:sz="0" w:space="0" w:color="auto"/>
                        <w:bottom w:val="none" w:sz="0" w:space="0" w:color="auto"/>
                        <w:right w:val="none" w:sz="0" w:space="0" w:color="auto"/>
                      </w:divBdr>
                      <w:divsChild>
                        <w:div w:id="1670671979">
                          <w:marLeft w:val="0"/>
                          <w:marRight w:val="0"/>
                          <w:marTop w:val="75"/>
                          <w:marBottom w:val="75"/>
                          <w:divBdr>
                            <w:top w:val="none" w:sz="0" w:space="0" w:color="auto"/>
                            <w:left w:val="none" w:sz="0" w:space="0" w:color="auto"/>
                            <w:bottom w:val="none" w:sz="0" w:space="0" w:color="auto"/>
                            <w:right w:val="none" w:sz="0" w:space="0" w:color="auto"/>
                          </w:divBdr>
                        </w:div>
                        <w:div w:id="654384468">
                          <w:marLeft w:val="0"/>
                          <w:marRight w:val="0"/>
                          <w:marTop w:val="75"/>
                          <w:marBottom w:val="0"/>
                          <w:divBdr>
                            <w:top w:val="none" w:sz="0" w:space="0" w:color="auto"/>
                            <w:left w:val="none" w:sz="0" w:space="0" w:color="auto"/>
                            <w:bottom w:val="none" w:sz="0" w:space="0" w:color="auto"/>
                            <w:right w:val="none" w:sz="0" w:space="0" w:color="auto"/>
                          </w:divBdr>
                        </w:div>
                      </w:divsChild>
                    </w:div>
                    <w:div w:id="852260465">
                      <w:marLeft w:val="0"/>
                      <w:marRight w:val="0"/>
                      <w:marTop w:val="75"/>
                      <w:marBottom w:val="0"/>
                      <w:divBdr>
                        <w:top w:val="none" w:sz="0" w:space="0" w:color="auto"/>
                        <w:left w:val="none" w:sz="0" w:space="0" w:color="auto"/>
                        <w:bottom w:val="none" w:sz="0" w:space="0" w:color="auto"/>
                        <w:right w:val="none" w:sz="0" w:space="0" w:color="auto"/>
                      </w:divBdr>
                      <w:divsChild>
                        <w:div w:id="145668066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539131867">
              <w:marLeft w:val="0"/>
              <w:marRight w:val="0"/>
              <w:marTop w:val="75"/>
              <w:marBottom w:val="0"/>
              <w:divBdr>
                <w:top w:val="single" w:sz="6" w:space="0" w:color="000000"/>
                <w:left w:val="single" w:sz="6" w:space="0" w:color="000000"/>
                <w:bottom w:val="single" w:sz="6" w:space="0" w:color="000000"/>
                <w:right w:val="single" w:sz="6" w:space="0" w:color="000000"/>
              </w:divBdr>
            </w:div>
            <w:div w:id="329214815">
              <w:marLeft w:val="750"/>
              <w:marRight w:val="0"/>
              <w:marTop w:val="75"/>
              <w:marBottom w:val="0"/>
              <w:divBdr>
                <w:top w:val="none" w:sz="0" w:space="0" w:color="auto"/>
                <w:left w:val="none" w:sz="0" w:space="0" w:color="auto"/>
                <w:bottom w:val="none" w:sz="0" w:space="0" w:color="auto"/>
                <w:right w:val="none" w:sz="0" w:space="0" w:color="auto"/>
              </w:divBdr>
              <w:divsChild>
                <w:div w:id="236599570">
                  <w:marLeft w:val="0"/>
                  <w:marRight w:val="0"/>
                  <w:marTop w:val="75"/>
                  <w:marBottom w:val="0"/>
                  <w:divBdr>
                    <w:top w:val="none" w:sz="0" w:space="0" w:color="auto"/>
                    <w:left w:val="none" w:sz="0" w:space="0" w:color="auto"/>
                    <w:bottom w:val="none" w:sz="0" w:space="0" w:color="auto"/>
                    <w:right w:val="none" w:sz="0" w:space="0" w:color="auto"/>
                  </w:divBdr>
                  <w:divsChild>
                    <w:div w:id="164830040">
                      <w:marLeft w:val="0"/>
                      <w:marRight w:val="0"/>
                      <w:marTop w:val="75"/>
                      <w:marBottom w:val="0"/>
                      <w:divBdr>
                        <w:top w:val="none" w:sz="0" w:space="0" w:color="auto"/>
                        <w:left w:val="none" w:sz="0" w:space="0" w:color="auto"/>
                        <w:bottom w:val="none" w:sz="0" w:space="0" w:color="auto"/>
                        <w:right w:val="none" w:sz="0" w:space="0" w:color="auto"/>
                      </w:divBdr>
                      <w:divsChild>
                        <w:div w:id="423838488">
                          <w:marLeft w:val="0"/>
                          <w:marRight w:val="0"/>
                          <w:marTop w:val="75"/>
                          <w:marBottom w:val="75"/>
                          <w:divBdr>
                            <w:top w:val="none" w:sz="0" w:space="0" w:color="auto"/>
                            <w:left w:val="none" w:sz="0" w:space="0" w:color="auto"/>
                            <w:bottom w:val="none" w:sz="0" w:space="0" w:color="auto"/>
                            <w:right w:val="none" w:sz="0" w:space="0" w:color="auto"/>
                          </w:divBdr>
                        </w:div>
                        <w:div w:id="365453029">
                          <w:marLeft w:val="0"/>
                          <w:marRight w:val="0"/>
                          <w:marTop w:val="75"/>
                          <w:marBottom w:val="0"/>
                          <w:divBdr>
                            <w:top w:val="none" w:sz="0" w:space="0" w:color="auto"/>
                            <w:left w:val="none" w:sz="0" w:space="0" w:color="auto"/>
                            <w:bottom w:val="none" w:sz="0" w:space="0" w:color="auto"/>
                            <w:right w:val="none" w:sz="0" w:space="0" w:color="auto"/>
                          </w:divBdr>
                        </w:div>
                        <w:div w:id="47271909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471479">
      <w:bodyDiv w:val="1"/>
      <w:marLeft w:val="0"/>
      <w:marRight w:val="0"/>
      <w:marTop w:val="0"/>
      <w:marBottom w:val="0"/>
      <w:divBdr>
        <w:top w:val="none" w:sz="0" w:space="0" w:color="auto"/>
        <w:left w:val="none" w:sz="0" w:space="0" w:color="auto"/>
        <w:bottom w:val="none" w:sz="0" w:space="0" w:color="auto"/>
        <w:right w:val="none" w:sz="0" w:space="0" w:color="auto"/>
      </w:divBdr>
    </w:div>
    <w:div w:id="1407266977">
      <w:bodyDiv w:val="1"/>
      <w:marLeft w:val="0"/>
      <w:marRight w:val="0"/>
      <w:marTop w:val="0"/>
      <w:marBottom w:val="0"/>
      <w:divBdr>
        <w:top w:val="none" w:sz="0" w:space="0" w:color="auto"/>
        <w:left w:val="none" w:sz="0" w:space="0" w:color="auto"/>
        <w:bottom w:val="none" w:sz="0" w:space="0" w:color="auto"/>
        <w:right w:val="none" w:sz="0" w:space="0" w:color="auto"/>
      </w:divBdr>
    </w:div>
    <w:div w:id="1409112364">
      <w:bodyDiv w:val="1"/>
      <w:marLeft w:val="0"/>
      <w:marRight w:val="0"/>
      <w:marTop w:val="0"/>
      <w:marBottom w:val="0"/>
      <w:divBdr>
        <w:top w:val="none" w:sz="0" w:space="0" w:color="auto"/>
        <w:left w:val="none" w:sz="0" w:space="0" w:color="auto"/>
        <w:bottom w:val="none" w:sz="0" w:space="0" w:color="auto"/>
        <w:right w:val="none" w:sz="0" w:space="0" w:color="auto"/>
      </w:divBdr>
      <w:divsChild>
        <w:div w:id="159472323">
          <w:marLeft w:val="0"/>
          <w:marRight w:val="0"/>
          <w:marTop w:val="0"/>
          <w:marBottom w:val="0"/>
          <w:divBdr>
            <w:top w:val="none" w:sz="0" w:space="0" w:color="auto"/>
            <w:left w:val="none" w:sz="0" w:space="0" w:color="auto"/>
            <w:bottom w:val="none" w:sz="0" w:space="0" w:color="auto"/>
            <w:right w:val="none" w:sz="0" w:space="0" w:color="auto"/>
          </w:divBdr>
        </w:div>
        <w:div w:id="1056200772">
          <w:marLeft w:val="0"/>
          <w:marRight w:val="0"/>
          <w:marTop w:val="0"/>
          <w:marBottom w:val="0"/>
          <w:divBdr>
            <w:top w:val="none" w:sz="0" w:space="0" w:color="auto"/>
            <w:left w:val="none" w:sz="0" w:space="0" w:color="auto"/>
            <w:bottom w:val="none" w:sz="0" w:space="0" w:color="auto"/>
            <w:right w:val="none" w:sz="0" w:space="0" w:color="auto"/>
          </w:divBdr>
          <w:divsChild>
            <w:div w:id="183591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522897">
      <w:bodyDiv w:val="1"/>
      <w:marLeft w:val="0"/>
      <w:marRight w:val="0"/>
      <w:marTop w:val="0"/>
      <w:marBottom w:val="0"/>
      <w:divBdr>
        <w:top w:val="none" w:sz="0" w:space="0" w:color="auto"/>
        <w:left w:val="none" w:sz="0" w:space="0" w:color="auto"/>
        <w:bottom w:val="none" w:sz="0" w:space="0" w:color="auto"/>
        <w:right w:val="none" w:sz="0" w:space="0" w:color="auto"/>
      </w:divBdr>
      <w:divsChild>
        <w:div w:id="1748191810">
          <w:marLeft w:val="0"/>
          <w:marRight w:val="0"/>
          <w:marTop w:val="0"/>
          <w:marBottom w:val="0"/>
          <w:divBdr>
            <w:top w:val="none" w:sz="0" w:space="0" w:color="auto"/>
            <w:left w:val="none" w:sz="0" w:space="0" w:color="auto"/>
            <w:bottom w:val="none" w:sz="0" w:space="0" w:color="auto"/>
            <w:right w:val="none" w:sz="0" w:space="0" w:color="auto"/>
          </w:divBdr>
        </w:div>
        <w:div w:id="1187601471">
          <w:marLeft w:val="0"/>
          <w:marRight w:val="0"/>
          <w:marTop w:val="0"/>
          <w:marBottom w:val="0"/>
          <w:divBdr>
            <w:top w:val="none" w:sz="0" w:space="0" w:color="auto"/>
            <w:left w:val="none" w:sz="0" w:space="0" w:color="auto"/>
            <w:bottom w:val="none" w:sz="0" w:space="0" w:color="auto"/>
            <w:right w:val="none" w:sz="0" w:space="0" w:color="auto"/>
          </w:divBdr>
        </w:div>
        <w:div w:id="1887990894">
          <w:marLeft w:val="0"/>
          <w:marRight w:val="0"/>
          <w:marTop w:val="0"/>
          <w:marBottom w:val="0"/>
          <w:divBdr>
            <w:top w:val="none" w:sz="0" w:space="0" w:color="auto"/>
            <w:left w:val="none" w:sz="0" w:space="0" w:color="auto"/>
            <w:bottom w:val="none" w:sz="0" w:space="0" w:color="auto"/>
            <w:right w:val="none" w:sz="0" w:space="0" w:color="auto"/>
          </w:divBdr>
        </w:div>
        <w:div w:id="1544555651">
          <w:marLeft w:val="0"/>
          <w:marRight w:val="0"/>
          <w:marTop w:val="0"/>
          <w:marBottom w:val="0"/>
          <w:divBdr>
            <w:top w:val="none" w:sz="0" w:space="0" w:color="auto"/>
            <w:left w:val="none" w:sz="0" w:space="0" w:color="auto"/>
            <w:bottom w:val="none" w:sz="0" w:space="0" w:color="auto"/>
            <w:right w:val="none" w:sz="0" w:space="0" w:color="auto"/>
          </w:divBdr>
        </w:div>
        <w:div w:id="1733886111">
          <w:marLeft w:val="0"/>
          <w:marRight w:val="0"/>
          <w:marTop w:val="0"/>
          <w:marBottom w:val="0"/>
          <w:divBdr>
            <w:top w:val="none" w:sz="0" w:space="0" w:color="auto"/>
            <w:left w:val="none" w:sz="0" w:space="0" w:color="auto"/>
            <w:bottom w:val="none" w:sz="0" w:space="0" w:color="auto"/>
            <w:right w:val="none" w:sz="0" w:space="0" w:color="auto"/>
          </w:divBdr>
        </w:div>
        <w:div w:id="1719434070">
          <w:marLeft w:val="0"/>
          <w:marRight w:val="0"/>
          <w:marTop w:val="0"/>
          <w:marBottom w:val="0"/>
          <w:divBdr>
            <w:top w:val="none" w:sz="0" w:space="0" w:color="auto"/>
            <w:left w:val="none" w:sz="0" w:space="0" w:color="auto"/>
            <w:bottom w:val="none" w:sz="0" w:space="0" w:color="auto"/>
            <w:right w:val="none" w:sz="0" w:space="0" w:color="auto"/>
          </w:divBdr>
        </w:div>
        <w:div w:id="343478294">
          <w:marLeft w:val="0"/>
          <w:marRight w:val="0"/>
          <w:marTop w:val="0"/>
          <w:marBottom w:val="0"/>
          <w:divBdr>
            <w:top w:val="none" w:sz="0" w:space="0" w:color="auto"/>
            <w:left w:val="none" w:sz="0" w:space="0" w:color="auto"/>
            <w:bottom w:val="none" w:sz="0" w:space="0" w:color="auto"/>
            <w:right w:val="none" w:sz="0" w:space="0" w:color="auto"/>
          </w:divBdr>
        </w:div>
        <w:div w:id="1866017523">
          <w:marLeft w:val="0"/>
          <w:marRight w:val="0"/>
          <w:marTop w:val="0"/>
          <w:marBottom w:val="0"/>
          <w:divBdr>
            <w:top w:val="none" w:sz="0" w:space="0" w:color="auto"/>
            <w:left w:val="none" w:sz="0" w:space="0" w:color="auto"/>
            <w:bottom w:val="none" w:sz="0" w:space="0" w:color="auto"/>
            <w:right w:val="none" w:sz="0" w:space="0" w:color="auto"/>
          </w:divBdr>
        </w:div>
        <w:div w:id="180584093">
          <w:marLeft w:val="0"/>
          <w:marRight w:val="0"/>
          <w:marTop w:val="0"/>
          <w:marBottom w:val="0"/>
          <w:divBdr>
            <w:top w:val="none" w:sz="0" w:space="0" w:color="auto"/>
            <w:left w:val="none" w:sz="0" w:space="0" w:color="auto"/>
            <w:bottom w:val="none" w:sz="0" w:space="0" w:color="auto"/>
            <w:right w:val="none" w:sz="0" w:space="0" w:color="auto"/>
          </w:divBdr>
        </w:div>
      </w:divsChild>
    </w:div>
    <w:div w:id="1439988791">
      <w:bodyDiv w:val="1"/>
      <w:marLeft w:val="0"/>
      <w:marRight w:val="0"/>
      <w:marTop w:val="0"/>
      <w:marBottom w:val="0"/>
      <w:divBdr>
        <w:top w:val="none" w:sz="0" w:space="0" w:color="auto"/>
        <w:left w:val="none" w:sz="0" w:space="0" w:color="auto"/>
        <w:bottom w:val="none" w:sz="0" w:space="0" w:color="auto"/>
        <w:right w:val="none" w:sz="0" w:space="0" w:color="auto"/>
      </w:divBdr>
    </w:div>
    <w:div w:id="1510100860">
      <w:bodyDiv w:val="1"/>
      <w:marLeft w:val="0"/>
      <w:marRight w:val="0"/>
      <w:marTop w:val="0"/>
      <w:marBottom w:val="0"/>
      <w:divBdr>
        <w:top w:val="none" w:sz="0" w:space="0" w:color="auto"/>
        <w:left w:val="none" w:sz="0" w:space="0" w:color="auto"/>
        <w:bottom w:val="none" w:sz="0" w:space="0" w:color="auto"/>
        <w:right w:val="none" w:sz="0" w:space="0" w:color="auto"/>
      </w:divBdr>
      <w:divsChild>
        <w:div w:id="1723600230">
          <w:marLeft w:val="750"/>
          <w:marRight w:val="0"/>
          <w:marTop w:val="75"/>
          <w:marBottom w:val="0"/>
          <w:divBdr>
            <w:top w:val="none" w:sz="0" w:space="0" w:color="auto"/>
            <w:left w:val="none" w:sz="0" w:space="0" w:color="auto"/>
            <w:bottom w:val="none" w:sz="0" w:space="0" w:color="auto"/>
            <w:right w:val="none" w:sz="0" w:space="0" w:color="auto"/>
          </w:divBdr>
          <w:divsChild>
            <w:div w:id="694503331">
              <w:marLeft w:val="0"/>
              <w:marRight w:val="0"/>
              <w:marTop w:val="75"/>
              <w:marBottom w:val="0"/>
              <w:divBdr>
                <w:top w:val="none" w:sz="0" w:space="0" w:color="auto"/>
                <w:left w:val="none" w:sz="0" w:space="0" w:color="auto"/>
                <w:bottom w:val="none" w:sz="0" w:space="0" w:color="auto"/>
                <w:right w:val="none" w:sz="0" w:space="0" w:color="auto"/>
              </w:divBdr>
              <w:divsChild>
                <w:div w:id="1186211989">
                  <w:marLeft w:val="0"/>
                  <w:marRight w:val="0"/>
                  <w:marTop w:val="75"/>
                  <w:marBottom w:val="0"/>
                  <w:divBdr>
                    <w:top w:val="none" w:sz="0" w:space="0" w:color="auto"/>
                    <w:left w:val="none" w:sz="0" w:space="0" w:color="auto"/>
                    <w:bottom w:val="none" w:sz="0" w:space="0" w:color="auto"/>
                    <w:right w:val="none" w:sz="0" w:space="0" w:color="auto"/>
                  </w:divBdr>
                  <w:divsChild>
                    <w:div w:id="607397923">
                      <w:marLeft w:val="0"/>
                      <w:marRight w:val="0"/>
                      <w:marTop w:val="75"/>
                      <w:marBottom w:val="75"/>
                      <w:divBdr>
                        <w:top w:val="none" w:sz="0" w:space="0" w:color="auto"/>
                        <w:left w:val="none" w:sz="0" w:space="0" w:color="auto"/>
                        <w:bottom w:val="none" w:sz="0" w:space="0" w:color="auto"/>
                        <w:right w:val="none" w:sz="0" w:space="0" w:color="auto"/>
                      </w:divBdr>
                    </w:div>
                    <w:div w:id="1473860938">
                      <w:marLeft w:val="0"/>
                      <w:marRight w:val="0"/>
                      <w:marTop w:val="75"/>
                      <w:marBottom w:val="0"/>
                      <w:divBdr>
                        <w:top w:val="none" w:sz="0" w:space="0" w:color="auto"/>
                        <w:left w:val="none" w:sz="0" w:space="0" w:color="auto"/>
                        <w:bottom w:val="none" w:sz="0" w:space="0" w:color="auto"/>
                        <w:right w:val="none" w:sz="0" w:space="0" w:color="auto"/>
                      </w:divBdr>
                    </w:div>
                    <w:div w:id="704986448">
                      <w:marLeft w:val="0"/>
                      <w:marRight w:val="0"/>
                      <w:marTop w:val="75"/>
                      <w:marBottom w:val="0"/>
                      <w:divBdr>
                        <w:top w:val="none" w:sz="0" w:space="0" w:color="auto"/>
                        <w:left w:val="none" w:sz="0" w:space="0" w:color="auto"/>
                        <w:bottom w:val="none" w:sz="0" w:space="0" w:color="auto"/>
                        <w:right w:val="none" w:sz="0" w:space="0" w:color="auto"/>
                      </w:divBdr>
                    </w:div>
                  </w:divsChild>
                </w:div>
                <w:div w:id="334721677">
                  <w:marLeft w:val="0"/>
                  <w:marRight w:val="0"/>
                  <w:marTop w:val="75"/>
                  <w:marBottom w:val="0"/>
                  <w:divBdr>
                    <w:top w:val="none" w:sz="0" w:space="0" w:color="auto"/>
                    <w:left w:val="none" w:sz="0" w:space="0" w:color="auto"/>
                    <w:bottom w:val="none" w:sz="0" w:space="0" w:color="auto"/>
                    <w:right w:val="none" w:sz="0" w:space="0" w:color="auto"/>
                  </w:divBdr>
                  <w:divsChild>
                    <w:div w:id="159567378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2060084791">
          <w:marLeft w:val="0"/>
          <w:marRight w:val="0"/>
          <w:marTop w:val="75"/>
          <w:marBottom w:val="0"/>
          <w:divBdr>
            <w:top w:val="none" w:sz="0" w:space="0" w:color="auto"/>
            <w:left w:val="none" w:sz="0" w:space="0" w:color="auto"/>
            <w:bottom w:val="none" w:sz="0" w:space="0" w:color="auto"/>
            <w:right w:val="none" w:sz="0" w:space="0" w:color="auto"/>
          </w:divBdr>
        </w:div>
        <w:div w:id="1464274643">
          <w:marLeft w:val="750"/>
          <w:marRight w:val="0"/>
          <w:marTop w:val="75"/>
          <w:marBottom w:val="0"/>
          <w:divBdr>
            <w:top w:val="none" w:sz="0" w:space="0" w:color="auto"/>
            <w:left w:val="none" w:sz="0" w:space="0" w:color="auto"/>
            <w:bottom w:val="none" w:sz="0" w:space="0" w:color="auto"/>
            <w:right w:val="none" w:sz="0" w:space="0" w:color="auto"/>
          </w:divBdr>
          <w:divsChild>
            <w:div w:id="1088500965">
              <w:marLeft w:val="0"/>
              <w:marRight w:val="0"/>
              <w:marTop w:val="75"/>
              <w:marBottom w:val="0"/>
              <w:divBdr>
                <w:top w:val="none" w:sz="0" w:space="0" w:color="auto"/>
                <w:left w:val="none" w:sz="0" w:space="0" w:color="auto"/>
                <w:bottom w:val="none" w:sz="0" w:space="0" w:color="auto"/>
                <w:right w:val="none" w:sz="0" w:space="0" w:color="auto"/>
              </w:divBdr>
              <w:divsChild>
                <w:div w:id="521624924">
                  <w:marLeft w:val="0"/>
                  <w:marRight w:val="0"/>
                  <w:marTop w:val="75"/>
                  <w:marBottom w:val="0"/>
                  <w:divBdr>
                    <w:top w:val="none" w:sz="0" w:space="0" w:color="auto"/>
                    <w:left w:val="none" w:sz="0" w:space="0" w:color="auto"/>
                    <w:bottom w:val="none" w:sz="0" w:space="0" w:color="auto"/>
                    <w:right w:val="none" w:sz="0" w:space="0" w:color="auto"/>
                  </w:divBdr>
                  <w:divsChild>
                    <w:div w:id="1906797506">
                      <w:marLeft w:val="0"/>
                      <w:marRight w:val="0"/>
                      <w:marTop w:val="75"/>
                      <w:marBottom w:val="75"/>
                      <w:divBdr>
                        <w:top w:val="none" w:sz="0" w:space="0" w:color="auto"/>
                        <w:left w:val="none" w:sz="0" w:space="0" w:color="auto"/>
                        <w:bottom w:val="none" w:sz="0" w:space="0" w:color="auto"/>
                        <w:right w:val="none" w:sz="0" w:space="0" w:color="auto"/>
                      </w:divBdr>
                    </w:div>
                    <w:div w:id="619067737">
                      <w:marLeft w:val="0"/>
                      <w:marRight w:val="0"/>
                      <w:marTop w:val="75"/>
                      <w:marBottom w:val="0"/>
                      <w:divBdr>
                        <w:top w:val="none" w:sz="0" w:space="0" w:color="auto"/>
                        <w:left w:val="none" w:sz="0" w:space="0" w:color="auto"/>
                        <w:bottom w:val="none" w:sz="0" w:space="0" w:color="auto"/>
                        <w:right w:val="none" w:sz="0" w:space="0" w:color="auto"/>
                      </w:divBdr>
                    </w:div>
                    <w:div w:id="505708383">
                      <w:marLeft w:val="0"/>
                      <w:marRight w:val="0"/>
                      <w:marTop w:val="75"/>
                      <w:marBottom w:val="0"/>
                      <w:divBdr>
                        <w:top w:val="none" w:sz="0" w:space="0" w:color="auto"/>
                        <w:left w:val="none" w:sz="0" w:space="0" w:color="auto"/>
                        <w:bottom w:val="none" w:sz="0" w:space="0" w:color="auto"/>
                        <w:right w:val="none" w:sz="0" w:space="0" w:color="auto"/>
                      </w:divBdr>
                    </w:div>
                  </w:divsChild>
                </w:div>
                <w:div w:id="657802476">
                  <w:marLeft w:val="0"/>
                  <w:marRight w:val="0"/>
                  <w:marTop w:val="75"/>
                  <w:marBottom w:val="0"/>
                  <w:divBdr>
                    <w:top w:val="none" w:sz="0" w:space="0" w:color="auto"/>
                    <w:left w:val="none" w:sz="0" w:space="0" w:color="auto"/>
                    <w:bottom w:val="none" w:sz="0" w:space="0" w:color="auto"/>
                    <w:right w:val="none" w:sz="0" w:space="0" w:color="auto"/>
                  </w:divBdr>
                  <w:divsChild>
                    <w:div w:id="116373613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392925100">
          <w:marLeft w:val="0"/>
          <w:marRight w:val="0"/>
          <w:marTop w:val="75"/>
          <w:marBottom w:val="0"/>
          <w:divBdr>
            <w:top w:val="none" w:sz="0" w:space="0" w:color="auto"/>
            <w:left w:val="none" w:sz="0" w:space="0" w:color="auto"/>
            <w:bottom w:val="none" w:sz="0" w:space="0" w:color="auto"/>
            <w:right w:val="none" w:sz="0" w:space="0" w:color="auto"/>
          </w:divBdr>
        </w:div>
        <w:div w:id="1332021884">
          <w:marLeft w:val="750"/>
          <w:marRight w:val="0"/>
          <w:marTop w:val="75"/>
          <w:marBottom w:val="0"/>
          <w:divBdr>
            <w:top w:val="none" w:sz="0" w:space="0" w:color="auto"/>
            <w:left w:val="none" w:sz="0" w:space="0" w:color="auto"/>
            <w:bottom w:val="none" w:sz="0" w:space="0" w:color="auto"/>
            <w:right w:val="none" w:sz="0" w:space="0" w:color="auto"/>
          </w:divBdr>
          <w:divsChild>
            <w:div w:id="853692617">
              <w:marLeft w:val="0"/>
              <w:marRight w:val="0"/>
              <w:marTop w:val="75"/>
              <w:marBottom w:val="0"/>
              <w:divBdr>
                <w:top w:val="none" w:sz="0" w:space="0" w:color="auto"/>
                <w:left w:val="none" w:sz="0" w:space="0" w:color="auto"/>
                <w:bottom w:val="none" w:sz="0" w:space="0" w:color="auto"/>
                <w:right w:val="none" w:sz="0" w:space="0" w:color="auto"/>
              </w:divBdr>
              <w:divsChild>
                <w:div w:id="153449043">
                  <w:marLeft w:val="0"/>
                  <w:marRight w:val="0"/>
                  <w:marTop w:val="75"/>
                  <w:marBottom w:val="0"/>
                  <w:divBdr>
                    <w:top w:val="none" w:sz="0" w:space="0" w:color="auto"/>
                    <w:left w:val="none" w:sz="0" w:space="0" w:color="auto"/>
                    <w:bottom w:val="none" w:sz="0" w:space="0" w:color="auto"/>
                    <w:right w:val="none" w:sz="0" w:space="0" w:color="auto"/>
                  </w:divBdr>
                  <w:divsChild>
                    <w:div w:id="1183517784">
                      <w:marLeft w:val="0"/>
                      <w:marRight w:val="0"/>
                      <w:marTop w:val="75"/>
                      <w:marBottom w:val="75"/>
                      <w:divBdr>
                        <w:top w:val="none" w:sz="0" w:space="0" w:color="auto"/>
                        <w:left w:val="none" w:sz="0" w:space="0" w:color="auto"/>
                        <w:bottom w:val="none" w:sz="0" w:space="0" w:color="auto"/>
                        <w:right w:val="none" w:sz="0" w:space="0" w:color="auto"/>
                      </w:divBdr>
                    </w:div>
                    <w:div w:id="174345133">
                      <w:marLeft w:val="0"/>
                      <w:marRight w:val="0"/>
                      <w:marTop w:val="75"/>
                      <w:marBottom w:val="0"/>
                      <w:divBdr>
                        <w:top w:val="none" w:sz="0" w:space="0" w:color="auto"/>
                        <w:left w:val="none" w:sz="0" w:space="0" w:color="auto"/>
                        <w:bottom w:val="none" w:sz="0" w:space="0" w:color="auto"/>
                        <w:right w:val="none" w:sz="0" w:space="0" w:color="auto"/>
                      </w:divBdr>
                    </w:div>
                    <w:div w:id="1340236217">
                      <w:marLeft w:val="0"/>
                      <w:marRight w:val="0"/>
                      <w:marTop w:val="75"/>
                      <w:marBottom w:val="0"/>
                      <w:divBdr>
                        <w:top w:val="none" w:sz="0" w:space="0" w:color="auto"/>
                        <w:left w:val="none" w:sz="0" w:space="0" w:color="auto"/>
                        <w:bottom w:val="none" w:sz="0" w:space="0" w:color="auto"/>
                        <w:right w:val="none" w:sz="0" w:space="0" w:color="auto"/>
                      </w:divBdr>
                    </w:div>
                  </w:divsChild>
                </w:div>
                <w:div w:id="1843274929">
                  <w:marLeft w:val="0"/>
                  <w:marRight w:val="0"/>
                  <w:marTop w:val="75"/>
                  <w:marBottom w:val="0"/>
                  <w:divBdr>
                    <w:top w:val="none" w:sz="0" w:space="0" w:color="auto"/>
                    <w:left w:val="none" w:sz="0" w:space="0" w:color="auto"/>
                    <w:bottom w:val="none" w:sz="0" w:space="0" w:color="auto"/>
                    <w:right w:val="none" w:sz="0" w:space="0" w:color="auto"/>
                  </w:divBdr>
                  <w:divsChild>
                    <w:div w:id="2656688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006060652">
          <w:marLeft w:val="0"/>
          <w:marRight w:val="0"/>
          <w:marTop w:val="75"/>
          <w:marBottom w:val="0"/>
          <w:divBdr>
            <w:top w:val="none" w:sz="0" w:space="0" w:color="auto"/>
            <w:left w:val="none" w:sz="0" w:space="0" w:color="auto"/>
            <w:bottom w:val="none" w:sz="0" w:space="0" w:color="auto"/>
            <w:right w:val="none" w:sz="0" w:space="0" w:color="auto"/>
          </w:divBdr>
        </w:div>
        <w:div w:id="922566100">
          <w:marLeft w:val="750"/>
          <w:marRight w:val="0"/>
          <w:marTop w:val="75"/>
          <w:marBottom w:val="0"/>
          <w:divBdr>
            <w:top w:val="none" w:sz="0" w:space="0" w:color="auto"/>
            <w:left w:val="none" w:sz="0" w:space="0" w:color="auto"/>
            <w:bottom w:val="none" w:sz="0" w:space="0" w:color="auto"/>
            <w:right w:val="none" w:sz="0" w:space="0" w:color="auto"/>
          </w:divBdr>
          <w:divsChild>
            <w:div w:id="1841698599">
              <w:marLeft w:val="0"/>
              <w:marRight w:val="0"/>
              <w:marTop w:val="75"/>
              <w:marBottom w:val="0"/>
              <w:divBdr>
                <w:top w:val="none" w:sz="0" w:space="0" w:color="auto"/>
                <w:left w:val="none" w:sz="0" w:space="0" w:color="auto"/>
                <w:bottom w:val="none" w:sz="0" w:space="0" w:color="auto"/>
                <w:right w:val="none" w:sz="0" w:space="0" w:color="auto"/>
              </w:divBdr>
              <w:divsChild>
                <w:div w:id="1107583152">
                  <w:marLeft w:val="0"/>
                  <w:marRight w:val="0"/>
                  <w:marTop w:val="75"/>
                  <w:marBottom w:val="0"/>
                  <w:divBdr>
                    <w:top w:val="none" w:sz="0" w:space="0" w:color="auto"/>
                    <w:left w:val="none" w:sz="0" w:space="0" w:color="auto"/>
                    <w:bottom w:val="none" w:sz="0" w:space="0" w:color="auto"/>
                    <w:right w:val="none" w:sz="0" w:space="0" w:color="auto"/>
                  </w:divBdr>
                  <w:divsChild>
                    <w:div w:id="2050450071">
                      <w:marLeft w:val="0"/>
                      <w:marRight w:val="0"/>
                      <w:marTop w:val="75"/>
                      <w:marBottom w:val="75"/>
                      <w:divBdr>
                        <w:top w:val="none" w:sz="0" w:space="0" w:color="auto"/>
                        <w:left w:val="none" w:sz="0" w:space="0" w:color="auto"/>
                        <w:bottom w:val="none" w:sz="0" w:space="0" w:color="auto"/>
                        <w:right w:val="none" w:sz="0" w:space="0" w:color="auto"/>
                      </w:divBdr>
                    </w:div>
                    <w:div w:id="1827550742">
                      <w:marLeft w:val="0"/>
                      <w:marRight w:val="0"/>
                      <w:marTop w:val="75"/>
                      <w:marBottom w:val="0"/>
                      <w:divBdr>
                        <w:top w:val="none" w:sz="0" w:space="0" w:color="auto"/>
                        <w:left w:val="none" w:sz="0" w:space="0" w:color="auto"/>
                        <w:bottom w:val="none" w:sz="0" w:space="0" w:color="auto"/>
                        <w:right w:val="none" w:sz="0" w:space="0" w:color="auto"/>
                      </w:divBdr>
                    </w:div>
                    <w:div w:id="72438545">
                      <w:marLeft w:val="0"/>
                      <w:marRight w:val="0"/>
                      <w:marTop w:val="75"/>
                      <w:marBottom w:val="0"/>
                      <w:divBdr>
                        <w:top w:val="none" w:sz="0" w:space="0" w:color="auto"/>
                        <w:left w:val="none" w:sz="0" w:space="0" w:color="auto"/>
                        <w:bottom w:val="none" w:sz="0" w:space="0" w:color="auto"/>
                        <w:right w:val="none" w:sz="0" w:space="0" w:color="auto"/>
                      </w:divBdr>
                    </w:div>
                  </w:divsChild>
                </w:div>
                <w:div w:id="358433806">
                  <w:marLeft w:val="0"/>
                  <w:marRight w:val="0"/>
                  <w:marTop w:val="75"/>
                  <w:marBottom w:val="0"/>
                  <w:divBdr>
                    <w:top w:val="none" w:sz="0" w:space="0" w:color="auto"/>
                    <w:left w:val="none" w:sz="0" w:space="0" w:color="auto"/>
                    <w:bottom w:val="none" w:sz="0" w:space="0" w:color="auto"/>
                    <w:right w:val="none" w:sz="0" w:space="0" w:color="auto"/>
                  </w:divBdr>
                  <w:divsChild>
                    <w:div w:id="156922660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408384967">
          <w:marLeft w:val="0"/>
          <w:marRight w:val="0"/>
          <w:marTop w:val="75"/>
          <w:marBottom w:val="0"/>
          <w:divBdr>
            <w:top w:val="none" w:sz="0" w:space="0" w:color="auto"/>
            <w:left w:val="none" w:sz="0" w:space="0" w:color="auto"/>
            <w:bottom w:val="none" w:sz="0" w:space="0" w:color="auto"/>
            <w:right w:val="none" w:sz="0" w:space="0" w:color="auto"/>
          </w:divBdr>
        </w:div>
        <w:div w:id="134566593">
          <w:marLeft w:val="750"/>
          <w:marRight w:val="0"/>
          <w:marTop w:val="75"/>
          <w:marBottom w:val="0"/>
          <w:divBdr>
            <w:top w:val="none" w:sz="0" w:space="0" w:color="auto"/>
            <w:left w:val="none" w:sz="0" w:space="0" w:color="auto"/>
            <w:bottom w:val="none" w:sz="0" w:space="0" w:color="auto"/>
            <w:right w:val="none" w:sz="0" w:space="0" w:color="auto"/>
          </w:divBdr>
          <w:divsChild>
            <w:div w:id="913011300">
              <w:marLeft w:val="0"/>
              <w:marRight w:val="0"/>
              <w:marTop w:val="75"/>
              <w:marBottom w:val="0"/>
              <w:divBdr>
                <w:top w:val="none" w:sz="0" w:space="0" w:color="auto"/>
                <w:left w:val="none" w:sz="0" w:space="0" w:color="auto"/>
                <w:bottom w:val="none" w:sz="0" w:space="0" w:color="auto"/>
                <w:right w:val="none" w:sz="0" w:space="0" w:color="auto"/>
              </w:divBdr>
              <w:divsChild>
                <w:div w:id="896091416">
                  <w:marLeft w:val="0"/>
                  <w:marRight w:val="0"/>
                  <w:marTop w:val="75"/>
                  <w:marBottom w:val="0"/>
                  <w:divBdr>
                    <w:top w:val="none" w:sz="0" w:space="0" w:color="auto"/>
                    <w:left w:val="none" w:sz="0" w:space="0" w:color="auto"/>
                    <w:bottom w:val="none" w:sz="0" w:space="0" w:color="auto"/>
                    <w:right w:val="none" w:sz="0" w:space="0" w:color="auto"/>
                  </w:divBdr>
                  <w:divsChild>
                    <w:div w:id="1909728483">
                      <w:marLeft w:val="0"/>
                      <w:marRight w:val="0"/>
                      <w:marTop w:val="75"/>
                      <w:marBottom w:val="75"/>
                      <w:divBdr>
                        <w:top w:val="none" w:sz="0" w:space="0" w:color="auto"/>
                        <w:left w:val="none" w:sz="0" w:space="0" w:color="auto"/>
                        <w:bottom w:val="none" w:sz="0" w:space="0" w:color="auto"/>
                        <w:right w:val="none" w:sz="0" w:space="0" w:color="auto"/>
                      </w:divBdr>
                    </w:div>
                    <w:div w:id="551499887">
                      <w:marLeft w:val="0"/>
                      <w:marRight w:val="0"/>
                      <w:marTop w:val="75"/>
                      <w:marBottom w:val="0"/>
                      <w:divBdr>
                        <w:top w:val="none" w:sz="0" w:space="0" w:color="auto"/>
                        <w:left w:val="none" w:sz="0" w:space="0" w:color="auto"/>
                        <w:bottom w:val="none" w:sz="0" w:space="0" w:color="auto"/>
                        <w:right w:val="none" w:sz="0" w:space="0" w:color="auto"/>
                      </w:divBdr>
                    </w:div>
                    <w:div w:id="334116712">
                      <w:marLeft w:val="0"/>
                      <w:marRight w:val="0"/>
                      <w:marTop w:val="75"/>
                      <w:marBottom w:val="0"/>
                      <w:divBdr>
                        <w:top w:val="none" w:sz="0" w:space="0" w:color="auto"/>
                        <w:left w:val="none" w:sz="0" w:space="0" w:color="auto"/>
                        <w:bottom w:val="none" w:sz="0" w:space="0" w:color="auto"/>
                        <w:right w:val="none" w:sz="0" w:space="0" w:color="auto"/>
                      </w:divBdr>
                    </w:div>
                  </w:divsChild>
                </w:div>
                <w:div w:id="1110274487">
                  <w:marLeft w:val="0"/>
                  <w:marRight w:val="0"/>
                  <w:marTop w:val="75"/>
                  <w:marBottom w:val="0"/>
                  <w:divBdr>
                    <w:top w:val="none" w:sz="0" w:space="0" w:color="auto"/>
                    <w:left w:val="none" w:sz="0" w:space="0" w:color="auto"/>
                    <w:bottom w:val="none" w:sz="0" w:space="0" w:color="auto"/>
                    <w:right w:val="none" w:sz="0" w:space="0" w:color="auto"/>
                  </w:divBdr>
                  <w:divsChild>
                    <w:div w:id="112304010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735616434">
          <w:marLeft w:val="0"/>
          <w:marRight w:val="0"/>
          <w:marTop w:val="75"/>
          <w:marBottom w:val="0"/>
          <w:divBdr>
            <w:top w:val="none" w:sz="0" w:space="0" w:color="auto"/>
            <w:left w:val="none" w:sz="0" w:space="0" w:color="auto"/>
            <w:bottom w:val="none" w:sz="0" w:space="0" w:color="auto"/>
            <w:right w:val="none" w:sz="0" w:space="0" w:color="auto"/>
          </w:divBdr>
        </w:div>
        <w:div w:id="1384449465">
          <w:marLeft w:val="750"/>
          <w:marRight w:val="0"/>
          <w:marTop w:val="75"/>
          <w:marBottom w:val="0"/>
          <w:divBdr>
            <w:top w:val="none" w:sz="0" w:space="0" w:color="auto"/>
            <w:left w:val="none" w:sz="0" w:space="0" w:color="auto"/>
            <w:bottom w:val="none" w:sz="0" w:space="0" w:color="auto"/>
            <w:right w:val="none" w:sz="0" w:space="0" w:color="auto"/>
          </w:divBdr>
          <w:divsChild>
            <w:div w:id="650720212">
              <w:marLeft w:val="0"/>
              <w:marRight w:val="0"/>
              <w:marTop w:val="75"/>
              <w:marBottom w:val="0"/>
              <w:divBdr>
                <w:top w:val="none" w:sz="0" w:space="0" w:color="auto"/>
                <w:left w:val="none" w:sz="0" w:space="0" w:color="auto"/>
                <w:bottom w:val="none" w:sz="0" w:space="0" w:color="auto"/>
                <w:right w:val="none" w:sz="0" w:space="0" w:color="auto"/>
              </w:divBdr>
              <w:divsChild>
                <w:div w:id="1887834874">
                  <w:marLeft w:val="0"/>
                  <w:marRight w:val="0"/>
                  <w:marTop w:val="75"/>
                  <w:marBottom w:val="0"/>
                  <w:divBdr>
                    <w:top w:val="none" w:sz="0" w:space="0" w:color="auto"/>
                    <w:left w:val="none" w:sz="0" w:space="0" w:color="auto"/>
                    <w:bottom w:val="none" w:sz="0" w:space="0" w:color="auto"/>
                    <w:right w:val="none" w:sz="0" w:space="0" w:color="auto"/>
                  </w:divBdr>
                  <w:divsChild>
                    <w:div w:id="1321157228">
                      <w:marLeft w:val="0"/>
                      <w:marRight w:val="0"/>
                      <w:marTop w:val="75"/>
                      <w:marBottom w:val="75"/>
                      <w:divBdr>
                        <w:top w:val="none" w:sz="0" w:space="0" w:color="auto"/>
                        <w:left w:val="none" w:sz="0" w:space="0" w:color="auto"/>
                        <w:bottom w:val="none" w:sz="0" w:space="0" w:color="auto"/>
                        <w:right w:val="none" w:sz="0" w:space="0" w:color="auto"/>
                      </w:divBdr>
                    </w:div>
                    <w:div w:id="1143429228">
                      <w:marLeft w:val="0"/>
                      <w:marRight w:val="0"/>
                      <w:marTop w:val="75"/>
                      <w:marBottom w:val="0"/>
                      <w:divBdr>
                        <w:top w:val="none" w:sz="0" w:space="0" w:color="auto"/>
                        <w:left w:val="none" w:sz="0" w:space="0" w:color="auto"/>
                        <w:bottom w:val="none" w:sz="0" w:space="0" w:color="auto"/>
                        <w:right w:val="none" w:sz="0" w:space="0" w:color="auto"/>
                      </w:divBdr>
                    </w:div>
                    <w:div w:id="1245915302">
                      <w:marLeft w:val="0"/>
                      <w:marRight w:val="0"/>
                      <w:marTop w:val="75"/>
                      <w:marBottom w:val="0"/>
                      <w:divBdr>
                        <w:top w:val="none" w:sz="0" w:space="0" w:color="auto"/>
                        <w:left w:val="none" w:sz="0" w:space="0" w:color="auto"/>
                        <w:bottom w:val="none" w:sz="0" w:space="0" w:color="auto"/>
                        <w:right w:val="none" w:sz="0" w:space="0" w:color="auto"/>
                      </w:divBdr>
                    </w:div>
                  </w:divsChild>
                </w:div>
                <w:div w:id="2009405970">
                  <w:marLeft w:val="0"/>
                  <w:marRight w:val="0"/>
                  <w:marTop w:val="75"/>
                  <w:marBottom w:val="0"/>
                  <w:divBdr>
                    <w:top w:val="none" w:sz="0" w:space="0" w:color="auto"/>
                    <w:left w:val="none" w:sz="0" w:space="0" w:color="auto"/>
                    <w:bottom w:val="none" w:sz="0" w:space="0" w:color="auto"/>
                    <w:right w:val="none" w:sz="0" w:space="0" w:color="auto"/>
                  </w:divBdr>
                  <w:divsChild>
                    <w:div w:id="43903619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356543572">
          <w:marLeft w:val="0"/>
          <w:marRight w:val="0"/>
          <w:marTop w:val="75"/>
          <w:marBottom w:val="0"/>
          <w:divBdr>
            <w:top w:val="none" w:sz="0" w:space="0" w:color="auto"/>
            <w:left w:val="none" w:sz="0" w:space="0" w:color="auto"/>
            <w:bottom w:val="none" w:sz="0" w:space="0" w:color="auto"/>
            <w:right w:val="none" w:sz="0" w:space="0" w:color="auto"/>
          </w:divBdr>
        </w:div>
        <w:div w:id="2043286156">
          <w:marLeft w:val="750"/>
          <w:marRight w:val="0"/>
          <w:marTop w:val="75"/>
          <w:marBottom w:val="0"/>
          <w:divBdr>
            <w:top w:val="none" w:sz="0" w:space="0" w:color="auto"/>
            <w:left w:val="none" w:sz="0" w:space="0" w:color="auto"/>
            <w:bottom w:val="none" w:sz="0" w:space="0" w:color="auto"/>
            <w:right w:val="none" w:sz="0" w:space="0" w:color="auto"/>
          </w:divBdr>
          <w:divsChild>
            <w:div w:id="2088649349">
              <w:marLeft w:val="0"/>
              <w:marRight w:val="0"/>
              <w:marTop w:val="75"/>
              <w:marBottom w:val="0"/>
              <w:divBdr>
                <w:top w:val="none" w:sz="0" w:space="0" w:color="auto"/>
                <w:left w:val="none" w:sz="0" w:space="0" w:color="auto"/>
                <w:bottom w:val="none" w:sz="0" w:space="0" w:color="auto"/>
                <w:right w:val="none" w:sz="0" w:space="0" w:color="auto"/>
              </w:divBdr>
              <w:divsChild>
                <w:div w:id="423460734">
                  <w:marLeft w:val="0"/>
                  <w:marRight w:val="0"/>
                  <w:marTop w:val="75"/>
                  <w:marBottom w:val="0"/>
                  <w:divBdr>
                    <w:top w:val="none" w:sz="0" w:space="0" w:color="auto"/>
                    <w:left w:val="none" w:sz="0" w:space="0" w:color="auto"/>
                    <w:bottom w:val="none" w:sz="0" w:space="0" w:color="auto"/>
                    <w:right w:val="none" w:sz="0" w:space="0" w:color="auto"/>
                  </w:divBdr>
                  <w:divsChild>
                    <w:div w:id="1751732180">
                      <w:marLeft w:val="0"/>
                      <w:marRight w:val="0"/>
                      <w:marTop w:val="75"/>
                      <w:marBottom w:val="75"/>
                      <w:divBdr>
                        <w:top w:val="none" w:sz="0" w:space="0" w:color="auto"/>
                        <w:left w:val="none" w:sz="0" w:space="0" w:color="auto"/>
                        <w:bottom w:val="none" w:sz="0" w:space="0" w:color="auto"/>
                        <w:right w:val="none" w:sz="0" w:space="0" w:color="auto"/>
                      </w:divBdr>
                    </w:div>
                    <w:div w:id="151877153">
                      <w:marLeft w:val="0"/>
                      <w:marRight w:val="0"/>
                      <w:marTop w:val="75"/>
                      <w:marBottom w:val="0"/>
                      <w:divBdr>
                        <w:top w:val="none" w:sz="0" w:space="0" w:color="auto"/>
                        <w:left w:val="none" w:sz="0" w:space="0" w:color="auto"/>
                        <w:bottom w:val="none" w:sz="0" w:space="0" w:color="auto"/>
                        <w:right w:val="none" w:sz="0" w:space="0" w:color="auto"/>
                      </w:divBdr>
                    </w:div>
                    <w:div w:id="33895755">
                      <w:marLeft w:val="0"/>
                      <w:marRight w:val="0"/>
                      <w:marTop w:val="75"/>
                      <w:marBottom w:val="0"/>
                      <w:divBdr>
                        <w:top w:val="none" w:sz="0" w:space="0" w:color="auto"/>
                        <w:left w:val="none" w:sz="0" w:space="0" w:color="auto"/>
                        <w:bottom w:val="none" w:sz="0" w:space="0" w:color="auto"/>
                        <w:right w:val="none" w:sz="0" w:space="0" w:color="auto"/>
                      </w:divBdr>
                    </w:div>
                  </w:divsChild>
                </w:div>
                <w:div w:id="530150461">
                  <w:marLeft w:val="0"/>
                  <w:marRight w:val="0"/>
                  <w:marTop w:val="75"/>
                  <w:marBottom w:val="0"/>
                  <w:divBdr>
                    <w:top w:val="none" w:sz="0" w:space="0" w:color="auto"/>
                    <w:left w:val="none" w:sz="0" w:space="0" w:color="auto"/>
                    <w:bottom w:val="none" w:sz="0" w:space="0" w:color="auto"/>
                    <w:right w:val="none" w:sz="0" w:space="0" w:color="auto"/>
                  </w:divBdr>
                  <w:divsChild>
                    <w:div w:id="70794806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537820114">
          <w:marLeft w:val="0"/>
          <w:marRight w:val="0"/>
          <w:marTop w:val="75"/>
          <w:marBottom w:val="0"/>
          <w:divBdr>
            <w:top w:val="none" w:sz="0" w:space="0" w:color="auto"/>
            <w:left w:val="none" w:sz="0" w:space="0" w:color="auto"/>
            <w:bottom w:val="none" w:sz="0" w:space="0" w:color="auto"/>
            <w:right w:val="none" w:sz="0" w:space="0" w:color="auto"/>
          </w:divBdr>
        </w:div>
        <w:div w:id="1356271790">
          <w:marLeft w:val="750"/>
          <w:marRight w:val="0"/>
          <w:marTop w:val="75"/>
          <w:marBottom w:val="0"/>
          <w:divBdr>
            <w:top w:val="none" w:sz="0" w:space="0" w:color="auto"/>
            <w:left w:val="none" w:sz="0" w:space="0" w:color="auto"/>
            <w:bottom w:val="none" w:sz="0" w:space="0" w:color="auto"/>
            <w:right w:val="none" w:sz="0" w:space="0" w:color="auto"/>
          </w:divBdr>
          <w:divsChild>
            <w:div w:id="1029376540">
              <w:marLeft w:val="0"/>
              <w:marRight w:val="0"/>
              <w:marTop w:val="75"/>
              <w:marBottom w:val="0"/>
              <w:divBdr>
                <w:top w:val="none" w:sz="0" w:space="0" w:color="auto"/>
                <w:left w:val="none" w:sz="0" w:space="0" w:color="auto"/>
                <w:bottom w:val="none" w:sz="0" w:space="0" w:color="auto"/>
                <w:right w:val="none" w:sz="0" w:space="0" w:color="auto"/>
              </w:divBdr>
              <w:divsChild>
                <w:div w:id="1333606093">
                  <w:marLeft w:val="0"/>
                  <w:marRight w:val="0"/>
                  <w:marTop w:val="75"/>
                  <w:marBottom w:val="0"/>
                  <w:divBdr>
                    <w:top w:val="none" w:sz="0" w:space="0" w:color="auto"/>
                    <w:left w:val="none" w:sz="0" w:space="0" w:color="auto"/>
                    <w:bottom w:val="none" w:sz="0" w:space="0" w:color="auto"/>
                    <w:right w:val="none" w:sz="0" w:space="0" w:color="auto"/>
                  </w:divBdr>
                  <w:divsChild>
                    <w:div w:id="1573468030">
                      <w:marLeft w:val="0"/>
                      <w:marRight w:val="0"/>
                      <w:marTop w:val="75"/>
                      <w:marBottom w:val="75"/>
                      <w:divBdr>
                        <w:top w:val="none" w:sz="0" w:space="0" w:color="auto"/>
                        <w:left w:val="none" w:sz="0" w:space="0" w:color="auto"/>
                        <w:bottom w:val="none" w:sz="0" w:space="0" w:color="auto"/>
                        <w:right w:val="none" w:sz="0" w:space="0" w:color="auto"/>
                      </w:divBdr>
                    </w:div>
                    <w:div w:id="1953324507">
                      <w:marLeft w:val="0"/>
                      <w:marRight w:val="0"/>
                      <w:marTop w:val="75"/>
                      <w:marBottom w:val="0"/>
                      <w:divBdr>
                        <w:top w:val="none" w:sz="0" w:space="0" w:color="auto"/>
                        <w:left w:val="none" w:sz="0" w:space="0" w:color="auto"/>
                        <w:bottom w:val="none" w:sz="0" w:space="0" w:color="auto"/>
                        <w:right w:val="none" w:sz="0" w:space="0" w:color="auto"/>
                      </w:divBdr>
                    </w:div>
                    <w:div w:id="1259800231">
                      <w:marLeft w:val="0"/>
                      <w:marRight w:val="0"/>
                      <w:marTop w:val="75"/>
                      <w:marBottom w:val="0"/>
                      <w:divBdr>
                        <w:top w:val="none" w:sz="0" w:space="0" w:color="auto"/>
                        <w:left w:val="none" w:sz="0" w:space="0" w:color="auto"/>
                        <w:bottom w:val="none" w:sz="0" w:space="0" w:color="auto"/>
                        <w:right w:val="none" w:sz="0" w:space="0" w:color="auto"/>
                      </w:divBdr>
                    </w:div>
                  </w:divsChild>
                </w:div>
                <w:div w:id="2079400854">
                  <w:marLeft w:val="0"/>
                  <w:marRight w:val="0"/>
                  <w:marTop w:val="75"/>
                  <w:marBottom w:val="0"/>
                  <w:divBdr>
                    <w:top w:val="none" w:sz="0" w:space="0" w:color="auto"/>
                    <w:left w:val="none" w:sz="0" w:space="0" w:color="auto"/>
                    <w:bottom w:val="none" w:sz="0" w:space="0" w:color="auto"/>
                    <w:right w:val="none" w:sz="0" w:space="0" w:color="auto"/>
                  </w:divBdr>
                  <w:divsChild>
                    <w:div w:id="1882525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864901370">
          <w:marLeft w:val="0"/>
          <w:marRight w:val="0"/>
          <w:marTop w:val="75"/>
          <w:marBottom w:val="0"/>
          <w:divBdr>
            <w:top w:val="none" w:sz="0" w:space="0" w:color="auto"/>
            <w:left w:val="none" w:sz="0" w:space="0" w:color="auto"/>
            <w:bottom w:val="none" w:sz="0" w:space="0" w:color="auto"/>
            <w:right w:val="none" w:sz="0" w:space="0" w:color="auto"/>
          </w:divBdr>
        </w:div>
        <w:div w:id="776674463">
          <w:marLeft w:val="750"/>
          <w:marRight w:val="0"/>
          <w:marTop w:val="75"/>
          <w:marBottom w:val="0"/>
          <w:divBdr>
            <w:top w:val="none" w:sz="0" w:space="0" w:color="auto"/>
            <w:left w:val="none" w:sz="0" w:space="0" w:color="auto"/>
            <w:bottom w:val="none" w:sz="0" w:space="0" w:color="auto"/>
            <w:right w:val="none" w:sz="0" w:space="0" w:color="auto"/>
          </w:divBdr>
          <w:divsChild>
            <w:div w:id="116684783">
              <w:marLeft w:val="0"/>
              <w:marRight w:val="0"/>
              <w:marTop w:val="75"/>
              <w:marBottom w:val="0"/>
              <w:divBdr>
                <w:top w:val="none" w:sz="0" w:space="0" w:color="auto"/>
                <w:left w:val="none" w:sz="0" w:space="0" w:color="auto"/>
                <w:bottom w:val="none" w:sz="0" w:space="0" w:color="auto"/>
                <w:right w:val="none" w:sz="0" w:space="0" w:color="auto"/>
              </w:divBdr>
              <w:divsChild>
                <w:div w:id="102961521">
                  <w:marLeft w:val="0"/>
                  <w:marRight w:val="0"/>
                  <w:marTop w:val="75"/>
                  <w:marBottom w:val="0"/>
                  <w:divBdr>
                    <w:top w:val="none" w:sz="0" w:space="0" w:color="auto"/>
                    <w:left w:val="none" w:sz="0" w:space="0" w:color="auto"/>
                    <w:bottom w:val="none" w:sz="0" w:space="0" w:color="auto"/>
                    <w:right w:val="none" w:sz="0" w:space="0" w:color="auto"/>
                  </w:divBdr>
                  <w:divsChild>
                    <w:div w:id="1545561185">
                      <w:marLeft w:val="0"/>
                      <w:marRight w:val="0"/>
                      <w:marTop w:val="75"/>
                      <w:marBottom w:val="75"/>
                      <w:divBdr>
                        <w:top w:val="none" w:sz="0" w:space="0" w:color="auto"/>
                        <w:left w:val="none" w:sz="0" w:space="0" w:color="auto"/>
                        <w:bottom w:val="none" w:sz="0" w:space="0" w:color="auto"/>
                        <w:right w:val="none" w:sz="0" w:space="0" w:color="auto"/>
                      </w:divBdr>
                    </w:div>
                    <w:div w:id="2052460781">
                      <w:marLeft w:val="0"/>
                      <w:marRight w:val="0"/>
                      <w:marTop w:val="75"/>
                      <w:marBottom w:val="0"/>
                      <w:divBdr>
                        <w:top w:val="none" w:sz="0" w:space="0" w:color="auto"/>
                        <w:left w:val="none" w:sz="0" w:space="0" w:color="auto"/>
                        <w:bottom w:val="none" w:sz="0" w:space="0" w:color="auto"/>
                        <w:right w:val="none" w:sz="0" w:space="0" w:color="auto"/>
                      </w:divBdr>
                    </w:div>
                    <w:div w:id="1725333396">
                      <w:marLeft w:val="0"/>
                      <w:marRight w:val="0"/>
                      <w:marTop w:val="75"/>
                      <w:marBottom w:val="0"/>
                      <w:divBdr>
                        <w:top w:val="none" w:sz="0" w:space="0" w:color="auto"/>
                        <w:left w:val="none" w:sz="0" w:space="0" w:color="auto"/>
                        <w:bottom w:val="none" w:sz="0" w:space="0" w:color="auto"/>
                        <w:right w:val="none" w:sz="0" w:space="0" w:color="auto"/>
                      </w:divBdr>
                    </w:div>
                  </w:divsChild>
                </w:div>
                <w:div w:id="806244444">
                  <w:marLeft w:val="0"/>
                  <w:marRight w:val="0"/>
                  <w:marTop w:val="75"/>
                  <w:marBottom w:val="0"/>
                  <w:divBdr>
                    <w:top w:val="none" w:sz="0" w:space="0" w:color="auto"/>
                    <w:left w:val="none" w:sz="0" w:space="0" w:color="auto"/>
                    <w:bottom w:val="none" w:sz="0" w:space="0" w:color="auto"/>
                    <w:right w:val="none" w:sz="0" w:space="0" w:color="auto"/>
                  </w:divBdr>
                  <w:divsChild>
                    <w:div w:id="5520831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242836482">
          <w:marLeft w:val="0"/>
          <w:marRight w:val="0"/>
          <w:marTop w:val="75"/>
          <w:marBottom w:val="0"/>
          <w:divBdr>
            <w:top w:val="none" w:sz="0" w:space="0" w:color="auto"/>
            <w:left w:val="none" w:sz="0" w:space="0" w:color="auto"/>
            <w:bottom w:val="none" w:sz="0" w:space="0" w:color="auto"/>
            <w:right w:val="none" w:sz="0" w:space="0" w:color="auto"/>
          </w:divBdr>
        </w:div>
        <w:div w:id="1527712327">
          <w:marLeft w:val="750"/>
          <w:marRight w:val="0"/>
          <w:marTop w:val="75"/>
          <w:marBottom w:val="0"/>
          <w:divBdr>
            <w:top w:val="none" w:sz="0" w:space="0" w:color="auto"/>
            <w:left w:val="none" w:sz="0" w:space="0" w:color="auto"/>
            <w:bottom w:val="none" w:sz="0" w:space="0" w:color="auto"/>
            <w:right w:val="none" w:sz="0" w:space="0" w:color="auto"/>
          </w:divBdr>
          <w:divsChild>
            <w:div w:id="819541161">
              <w:marLeft w:val="0"/>
              <w:marRight w:val="0"/>
              <w:marTop w:val="75"/>
              <w:marBottom w:val="0"/>
              <w:divBdr>
                <w:top w:val="none" w:sz="0" w:space="0" w:color="auto"/>
                <w:left w:val="none" w:sz="0" w:space="0" w:color="auto"/>
                <w:bottom w:val="none" w:sz="0" w:space="0" w:color="auto"/>
                <w:right w:val="none" w:sz="0" w:space="0" w:color="auto"/>
              </w:divBdr>
              <w:divsChild>
                <w:div w:id="1133402661">
                  <w:marLeft w:val="0"/>
                  <w:marRight w:val="0"/>
                  <w:marTop w:val="75"/>
                  <w:marBottom w:val="0"/>
                  <w:divBdr>
                    <w:top w:val="none" w:sz="0" w:space="0" w:color="auto"/>
                    <w:left w:val="none" w:sz="0" w:space="0" w:color="auto"/>
                    <w:bottom w:val="none" w:sz="0" w:space="0" w:color="auto"/>
                    <w:right w:val="none" w:sz="0" w:space="0" w:color="auto"/>
                  </w:divBdr>
                  <w:divsChild>
                    <w:div w:id="1255280242">
                      <w:marLeft w:val="0"/>
                      <w:marRight w:val="0"/>
                      <w:marTop w:val="75"/>
                      <w:marBottom w:val="75"/>
                      <w:divBdr>
                        <w:top w:val="none" w:sz="0" w:space="0" w:color="auto"/>
                        <w:left w:val="none" w:sz="0" w:space="0" w:color="auto"/>
                        <w:bottom w:val="none" w:sz="0" w:space="0" w:color="auto"/>
                        <w:right w:val="none" w:sz="0" w:space="0" w:color="auto"/>
                      </w:divBdr>
                    </w:div>
                    <w:div w:id="892883043">
                      <w:marLeft w:val="0"/>
                      <w:marRight w:val="0"/>
                      <w:marTop w:val="75"/>
                      <w:marBottom w:val="0"/>
                      <w:divBdr>
                        <w:top w:val="none" w:sz="0" w:space="0" w:color="auto"/>
                        <w:left w:val="none" w:sz="0" w:space="0" w:color="auto"/>
                        <w:bottom w:val="none" w:sz="0" w:space="0" w:color="auto"/>
                        <w:right w:val="none" w:sz="0" w:space="0" w:color="auto"/>
                      </w:divBdr>
                    </w:div>
                    <w:div w:id="2027827562">
                      <w:marLeft w:val="0"/>
                      <w:marRight w:val="0"/>
                      <w:marTop w:val="75"/>
                      <w:marBottom w:val="0"/>
                      <w:divBdr>
                        <w:top w:val="none" w:sz="0" w:space="0" w:color="auto"/>
                        <w:left w:val="none" w:sz="0" w:space="0" w:color="auto"/>
                        <w:bottom w:val="none" w:sz="0" w:space="0" w:color="auto"/>
                        <w:right w:val="none" w:sz="0" w:space="0" w:color="auto"/>
                      </w:divBdr>
                    </w:div>
                  </w:divsChild>
                </w:div>
                <w:div w:id="110519968">
                  <w:marLeft w:val="0"/>
                  <w:marRight w:val="0"/>
                  <w:marTop w:val="75"/>
                  <w:marBottom w:val="0"/>
                  <w:divBdr>
                    <w:top w:val="none" w:sz="0" w:space="0" w:color="auto"/>
                    <w:left w:val="none" w:sz="0" w:space="0" w:color="auto"/>
                    <w:bottom w:val="none" w:sz="0" w:space="0" w:color="auto"/>
                    <w:right w:val="none" w:sz="0" w:space="0" w:color="auto"/>
                  </w:divBdr>
                  <w:divsChild>
                    <w:div w:id="139449896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186207992">
          <w:marLeft w:val="0"/>
          <w:marRight w:val="0"/>
          <w:marTop w:val="75"/>
          <w:marBottom w:val="0"/>
          <w:divBdr>
            <w:top w:val="none" w:sz="0" w:space="0" w:color="auto"/>
            <w:left w:val="none" w:sz="0" w:space="0" w:color="auto"/>
            <w:bottom w:val="none" w:sz="0" w:space="0" w:color="auto"/>
            <w:right w:val="none" w:sz="0" w:space="0" w:color="auto"/>
          </w:divBdr>
        </w:div>
        <w:div w:id="626157915">
          <w:marLeft w:val="750"/>
          <w:marRight w:val="0"/>
          <w:marTop w:val="75"/>
          <w:marBottom w:val="0"/>
          <w:divBdr>
            <w:top w:val="none" w:sz="0" w:space="0" w:color="auto"/>
            <w:left w:val="none" w:sz="0" w:space="0" w:color="auto"/>
            <w:bottom w:val="none" w:sz="0" w:space="0" w:color="auto"/>
            <w:right w:val="none" w:sz="0" w:space="0" w:color="auto"/>
          </w:divBdr>
          <w:divsChild>
            <w:div w:id="1916863576">
              <w:marLeft w:val="0"/>
              <w:marRight w:val="0"/>
              <w:marTop w:val="75"/>
              <w:marBottom w:val="0"/>
              <w:divBdr>
                <w:top w:val="none" w:sz="0" w:space="0" w:color="auto"/>
                <w:left w:val="none" w:sz="0" w:space="0" w:color="auto"/>
                <w:bottom w:val="none" w:sz="0" w:space="0" w:color="auto"/>
                <w:right w:val="none" w:sz="0" w:space="0" w:color="auto"/>
              </w:divBdr>
              <w:divsChild>
                <w:div w:id="1243175870">
                  <w:marLeft w:val="0"/>
                  <w:marRight w:val="0"/>
                  <w:marTop w:val="75"/>
                  <w:marBottom w:val="0"/>
                  <w:divBdr>
                    <w:top w:val="none" w:sz="0" w:space="0" w:color="auto"/>
                    <w:left w:val="none" w:sz="0" w:space="0" w:color="auto"/>
                    <w:bottom w:val="none" w:sz="0" w:space="0" w:color="auto"/>
                    <w:right w:val="none" w:sz="0" w:space="0" w:color="auto"/>
                  </w:divBdr>
                  <w:divsChild>
                    <w:div w:id="1912889010">
                      <w:marLeft w:val="0"/>
                      <w:marRight w:val="0"/>
                      <w:marTop w:val="75"/>
                      <w:marBottom w:val="75"/>
                      <w:divBdr>
                        <w:top w:val="none" w:sz="0" w:space="0" w:color="auto"/>
                        <w:left w:val="none" w:sz="0" w:space="0" w:color="auto"/>
                        <w:bottom w:val="none" w:sz="0" w:space="0" w:color="auto"/>
                        <w:right w:val="none" w:sz="0" w:space="0" w:color="auto"/>
                      </w:divBdr>
                    </w:div>
                    <w:div w:id="70006825">
                      <w:marLeft w:val="0"/>
                      <w:marRight w:val="0"/>
                      <w:marTop w:val="75"/>
                      <w:marBottom w:val="0"/>
                      <w:divBdr>
                        <w:top w:val="none" w:sz="0" w:space="0" w:color="auto"/>
                        <w:left w:val="none" w:sz="0" w:space="0" w:color="auto"/>
                        <w:bottom w:val="none" w:sz="0" w:space="0" w:color="auto"/>
                        <w:right w:val="none" w:sz="0" w:space="0" w:color="auto"/>
                      </w:divBdr>
                    </w:div>
                    <w:div w:id="623929543">
                      <w:marLeft w:val="0"/>
                      <w:marRight w:val="0"/>
                      <w:marTop w:val="75"/>
                      <w:marBottom w:val="0"/>
                      <w:divBdr>
                        <w:top w:val="none" w:sz="0" w:space="0" w:color="auto"/>
                        <w:left w:val="none" w:sz="0" w:space="0" w:color="auto"/>
                        <w:bottom w:val="none" w:sz="0" w:space="0" w:color="auto"/>
                        <w:right w:val="none" w:sz="0" w:space="0" w:color="auto"/>
                      </w:divBdr>
                    </w:div>
                  </w:divsChild>
                </w:div>
                <w:div w:id="518857386">
                  <w:marLeft w:val="0"/>
                  <w:marRight w:val="0"/>
                  <w:marTop w:val="75"/>
                  <w:marBottom w:val="0"/>
                  <w:divBdr>
                    <w:top w:val="none" w:sz="0" w:space="0" w:color="auto"/>
                    <w:left w:val="none" w:sz="0" w:space="0" w:color="auto"/>
                    <w:bottom w:val="none" w:sz="0" w:space="0" w:color="auto"/>
                    <w:right w:val="none" w:sz="0" w:space="0" w:color="auto"/>
                  </w:divBdr>
                  <w:divsChild>
                    <w:div w:id="41316561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35278458">
          <w:marLeft w:val="0"/>
          <w:marRight w:val="0"/>
          <w:marTop w:val="75"/>
          <w:marBottom w:val="0"/>
          <w:divBdr>
            <w:top w:val="none" w:sz="0" w:space="0" w:color="auto"/>
            <w:left w:val="none" w:sz="0" w:space="0" w:color="auto"/>
            <w:bottom w:val="none" w:sz="0" w:space="0" w:color="auto"/>
            <w:right w:val="none" w:sz="0" w:space="0" w:color="auto"/>
          </w:divBdr>
        </w:div>
        <w:div w:id="472674149">
          <w:marLeft w:val="750"/>
          <w:marRight w:val="0"/>
          <w:marTop w:val="75"/>
          <w:marBottom w:val="0"/>
          <w:divBdr>
            <w:top w:val="none" w:sz="0" w:space="0" w:color="auto"/>
            <w:left w:val="none" w:sz="0" w:space="0" w:color="auto"/>
            <w:bottom w:val="none" w:sz="0" w:space="0" w:color="auto"/>
            <w:right w:val="none" w:sz="0" w:space="0" w:color="auto"/>
          </w:divBdr>
          <w:divsChild>
            <w:div w:id="2014919341">
              <w:marLeft w:val="0"/>
              <w:marRight w:val="0"/>
              <w:marTop w:val="75"/>
              <w:marBottom w:val="0"/>
              <w:divBdr>
                <w:top w:val="none" w:sz="0" w:space="0" w:color="auto"/>
                <w:left w:val="none" w:sz="0" w:space="0" w:color="auto"/>
                <w:bottom w:val="none" w:sz="0" w:space="0" w:color="auto"/>
                <w:right w:val="none" w:sz="0" w:space="0" w:color="auto"/>
              </w:divBdr>
              <w:divsChild>
                <w:div w:id="2061517275">
                  <w:marLeft w:val="0"/>
                  <w:marRight w:val="0"/>
                  <w:marTop w:val="75"/>
                  <w:marBottom w:val="0"/>
                  <w:divBdr>
                    <w:top w:val="none" w:sz="0" w:space="0" w:color="auto"/>
                    <w:left w:val="none" w:sz="0" w:space="0" w:color="auto"/>
                    <w:bottom w:val="none" w:sz="0" w:space="0" w:color="auto"/>
                    <w:right w:val="none" w:sz="0" w:space="0" w:color="auto"/>
                  </w:divBdr>
                  <w:divsChild>
                    <w:div w:id="1070036498">
                      <w:marLeft w:val="0"/>
                      <w:marRight w:val="0"/>
                      <w:marTop w:val="75"/>
                      <w:marBottom w:val="75"/>
                      <w:divBdr>
                        <w:top w:val="none" w:sz="0" w:space="0" w:color="auto"/>
                        <w:left w:val="none" w:sz="0" w:space="0" w:color="auto"/>
                        <w:bottom w:val="none" w:sz="0" w:space="0" w:color="auto"/>
                        <w:right w:val="none" w:sz="0" w:space="0" w:color="auto"/>
                      </w:divBdr>
                    </w:div>
                    <w:div w:id="1132215255">
                      <w:marLeft w:val="0"/>
                      <w:marRight w:val="0"/>
                      <w:marTop w:val="75"/>
                      <w:marBottom w:val="0"/>
                      <w:divBdr>
                        <w:top w:val="none" w:sz="0" w:space="0" w:color="auto"/>
                        <w:left w:val="none" w:sz="0" w:space="0" w:color="auto"/>
                        <w:bottom w:val="none" w:sz="0" w:space="0" w:color="auto"/>
                        <w:right w:val="none" w:sz="0" w:space="0" w:color="auto"/>
                      </w:divBdr>
                    </w:div>
                    <w:div w:id="1400513798">
                      <w:marLeft w:val="0"/>
                      <w:marRight w:val="0"/>
                      <w:marTop w:val="75"/>
                      <w:marBottom w:val="0"/>
                      <w:divBdr>
                        <w:top w:val="none" w:sz="0" w:space="0" w:color="auto"/>
                        <w:left w:val="none" w:sz="0" w:space="0" w:color="auto"/>
                        <w:bottom w:val="none" w:sz="0" w:space="0" w:color="auto"/>
                        <w:right w:val="none" w:sz="0" w:space="0" w:color="auto"/>
                      </w:divBdr>
                    </w:div>
                  </w:divsChild>
                </w:div>
                <w:div w:id="1278949940">
                  <w:marLeft w:val="0"/>
                  <w:marRight w:val="0"/>
                  <w:marTop w:val="75"/>
                  <w:marBottom w:val="0"/>
                  <w:divBdr>
                    <w:top w:val="none" w:sz="0" w:space="0" w:color="auto"/>
                    <w:left w:val="none" w:sz="0" w:space="0" w:color="auto"/>
                    <w:bottom w:val="none" w:sz="0" w:space="0" w:color="auto"/>
                    <w:right w:val="none" w:sz="0" w:space="0" w:color="auto"/>
                  </w:divBdr>
                  <w:divsChild>
                    <w:div w:id="203614739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826285633">
          <w:marLeft w:val="0"/>
          <w:marRight w:val="0"/>
          <w:marTop w:val="75"/>
          <w:marBottom w:val="0"/>
          <w:divBdr>
            <w:top w:val="none" w:sz="0" w:space="0" w:color="auto"/>
            <w:left w:val="none" w:sz="0" w:space="0" w:color="auto"/>
            <w:bottom w:val="none" w:sz="0" w:space="0" w:color="auto"/>
            <w:right w:val="none" w:sz="0" w:space="0" w:color="auto"/>
          </w:divBdr>
        </w:div>
        <w:div w:id="1914583458">
          <w:marLeft w:val="750"/>
          <w:marRight w:val="0"/>
          <w:marTop w:val="75"/>
          <w:marBottom w:val="0"/>
          <w:divBdr>
            <w:top w:val="none" w:sz="0" w:space="0" w:color="auto"/>
            <w:left w:val="none" w:sz="0" w:space="0" w:color="auto"/>
            <w:bottom w:val="none" w:sz="0" w:space="0" w:color="auto"/>
            <w:right w:val="none" w:sz="0" w:space="0" w:color="auto"/>
          </w:divBdr>
          <w:divsChild>
            <w:div w:id="1914315001">
              <w:marLeft w:val="0"/>
              <w:marRight w:val="0"/>
              <w:marTop w:val="75"/>
              <w:marBottom w:val="0"/>
              <w:divBdr>
                <w:top w:val="none" w:sz="0" w:space="0" w:color="auto"/>
                <w:left w:val="none" w:sz="0" w:space="0" w:color="auto"/>
                <w:bottom w:val="none" w:sz="0" w:space="0" w:color="auto"/>
                <w:right w:val="none" w:sz="0" w:space="0" w:color="auto"/>
              </w:divBdr>
              <w:divsChild>
                <w:div w:id="1128010186">
                  <w:marLeft w:val="0"/>
                  <w:marRight w:val="0"/>
                  <w:marTop w:val="75"/>
                  <w:marBottom w:val="0"/>
                  <w:divBdr>
                    <w:top w:val="none" w:sz="0" w:space="0" w:color="auto"/>
                    <w:left w:val="none" w:sz="0" w:space="0" w:color="auto"/>
                    <w:bottom w:val="none" w:sz="0" w:space="0" w:color="auto"/>
                    <w:right w:val="none" w:sz="0" w:space="0" w:color="auto"/>
                  </w:divBdr>
                  <w:divsChild>
                    <w:div w:id="882404797">
                      <w:marLeft w:val="0"/>
                      <w:marRight w:val="0"/>
                      <w:marTop w:val="75"/>
                      <w:marBottom w:val="75"/>
                      <w:divBdr>
                        <w:top w:val="none" w:sz="0" w:space="0" w:color="auto"/>
                        <w:left w:val="none" w:sz="0" w:space="0" w:color="auto"/>
                        <w:bottom w:val="none" w:sz="0" w:space="0" w:color="auto"/>
                        <w:right w:val="none" w:sz="0" w:space="0" w:color="auto"/>
                      </w:divBdr>
                    </w:div>
                    <w:div w:id="645403578">
                      <w:marLeft w:val="0"/>
                      <w:marRight w:val="0"/>
                      <w:marTop w:val="75"/>
                      <w:marBottom w:val="0"/>
                      <w:divBdr>
                        <w:top w:val="none" w:sz="0" w:space="0" w:color="auto"/>
                        <w:left w:val="none" w:sz="0" w:space="0" w:color="auto"/>
                        <w:bottom w:val="none" w:sz="0" w:space="0" w:color="auto"/>
                        <w:right w:val="none" w:sz="0" w:space="0" w:color="auto"/>
                      </w:divBdr>
                    </w:div>
                    <w:div w:id="1172985714">
                      <w:marLeft w:val="0"/>
                      <w:marRight w:val="0"/>
                      <w:marTop w:val="75"/>
                      <w:marBottom w:val="0"/>
                      <w:divBdr>
                        <w:top w:val="none" w:sz="0" w:space="0" w:color="auto"/>
                        <w:left w:val="none" w:sz="0" w:space="0" w:color="auto"/>
                        <w:bottom w:val="none" w:sz="0" w:space="0" w:color="auto"/>
                        <w:right w:val="none" w:sz="0" w:space="0" w:color="auto"/>
                      </w:divBdr>
                    </w:div>
                  </w:divsChild>
                </w:div>
                <w:div w:id="1824270432">
                  <w:marLeft w:val="0"/>
                  <w:marRight w:val="0"/>
                  <w:marTop w:val="75"/>
                  <w:marBottom w:val="0"/>
                  <w:divBdr>
                    <w:top w:val="none" w:sz="0" w:space="0" w:color="auto"/>
                    <w:left w:val="none" w:sz="0" w:space="0" w:color="auto"/>
                    <w:bottom w:val="none" w:sz="0" w:space="0" w:color="auto"/>
                    <w:right w:val="none" w:sz="0" w:space="0" w:color="auto"/>
                  </w:divBdr>
                  <w:divsChild>
                    <w:div w:id="197571507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70031661">
          <w:marLeft w:val="0"/>
          <w:marRight w:val="0"/>
          <w:marTop w:val="75"/>
          <w:marBottom w:val="0"/>
          <w:divBdr>
            <w:top w:val="none" w:sz="0" w:space="0" w:color="auto"/>
            <w:left w:val="none" w:sz="0" w:space="0" w:color="auto"/>
            <w:bottom w:val="none" w:sz="0" w:space="0" w:color="auto"/>
            <w:right w:val="none" w:sz="0" w:space="0" w:color="auto"/>
          </w:divBdr>
        </w:div>
        <w:div w:id="2143839734">
          <w:marLeft w:val="750"/>
          <w:marRight w:val="0"/>
          <w:marTop w:val="75"/>
          <w:marBottom w:val="0"/>
          <w:divBdr>
            <w:top w:val="none" w:sz="0" w:space="0" w:color="auto"/>
            <w:left w:val="none" w:sz="0" w:space="0" w:color="auto"/>
            <w:bottom w:val="none" w:sz="0" w:space="0" w:color="auto"/>
            <w:right w:val="none" w:sz="0" w:space="0" w:color="auto"/>
          </w:divBdr>
          <w:divsChild>
            <w:div w:id="1663924145">
              <w:marLeft w:val="0"/>
              <w:marRight w:val="0"/>
              <w:marTop w:val="75"/>
              <w:marBottom w:val="0"/>
              <w:divBdr>
                <w:top w:val="none" w:sz="0" w:space="0" w:color="auto"/>
                <w:left w:val="none" w:sz="0" w:space="0" w:color="auto"/>
                <w:bottom w:val="none" w:sz="0" w:space="0" w:color="auto"/>
                <w:right w:val="none" w:sz="0" w:space="0" w:color="auto"/>
              </w:divBdr>
              <w:divsChild>
                <w:div w:id="690835821">
                  <w:marLeft w:val="0"/>
                  <w:marRight w:val="0"/>
                  <w:marTop w:val="75"/>
                  <w:marBottom w:val="0"/>
                  <w:divBdr>
                    <w:top w:val="none" w:sz="0" w:space="0" w:color="auto"/>
                    <w:left w:val="none" w:sz="0" w:space="0" w:color="auto"/>
                    <w:bottom w:val="none" w:sz="0" w:space="0" w:color="auto"/>
                    <w:right w:val="none" w:sz="0" w:space="0" w:color="auto"/>
                  </w:divBdr>
                  <w:divsChild>
                    <w:div w:id="1041517457">
                      <w:marLeft w:val="0"/>
                      <w:marRight w:val="0"/>
                      <w:marTop w:val="75"/>
                      <w:marBottom w:val="75"/>
                      <w:divBdr>
                        <w:top w:val="none" w:sz="0" w:space="0" w:color="auto"/>
                        <w:left w:val="none" w:sz="0" w:space="0" w:color="auto"/>
                        <w:bottom w:val="none" w:sz="0" w:space="0" w:color="auto"/>
                        <w:right w:val="none" w:sz="0" w:space="0" w:color="auto"/>
                      </w:divBdr>
                    </w:div>
                    <w:div w:id="320474251">
                      <w:marLeft w:val="0"/>
                      <w:marRight w:val="0"/>
                      <w:marTop w:val="75"/>
                      <w:marBottom w:val="0"/>
                      <w:divBdr>
                        <w:top w:val="none" w:sz="0" w:space="0" w:color="auto"/>
                        <w:left w:val="none" w:sz="0" w:space="0" w:color="auto"/>
                        <w:bottom w:val="none" w:sz="0" w:space="0" w:color="auto"/>
                        <w:right w:val="none" w:sz="0" w:space="0" w:color="auto"/>
                      </w:divBdr>
                    </w:div>
                    <w:div w:id="1322199821">
                      <w:marLeft w:val="0"/>
                      <w:marRight w:val="0"/>
                      <w:marTop w:val="75"/>
                      <w:marBottom w:val="0"/>
                      <w:divBdr>
                        <w:top w:val="none" w:sz="0" w:space="0" w:color="auto"/>
                        <w:left w:val="none" w:sz="0" w:space="0" w:color="auto"/>
                        <w:bottom w:val="none" w:sz="0" w:space="0" w:color="auto"/>
                        <w:right w:val="none" w:sz="0" w:space="0" w:color="auto"/>
                      </w:divBdr>
                    </w:div>
                  </w:divsChild>
                </w:div>
                <w:div w:id="1679769767">
                  <w:marLeft w:val="0"/>
                  <w:marRight w:val="0"/>
                  <w:marTop w:val="75"/>
                  <w:marBottom w:val="0"/>
                  <w:divBdr>
                    <w:top w:val="none" w:sz="0" w:space="0" w:color="auto"/>
                    <w:left w:val="none" w:sz="0" w:space="0" w:color="auto"/>
                    <w:bottom w:val="none" w:sz="0" w:space="0" w:color="auto"/>
                    <w:right w:val="none" w:sz="0" w:space="0" w:color="auto"/>
                  </w:divBdr>
                  <w:divsChild>
                    <w:div w:id="158625849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909972408">
          <w:marLeft w:val="0"/>
          <w:marRight w:val="0"/>
          <w:marTop w:val="75"/>
          <w:marBottom w:val="0"/>
          <w:divBdr>
            <w:top w:val="none" w:sz="0" w:space="0" w:color="auto"/>
            <w:left w:val="none" w:sz="0" w:space="0" w:color="auto"/>
            <w:bottom w:val="none" w:sz="0" w:space="0" w:color="auto"/>
            <w:right w:val="none" w:sz="0" w:space="0" w:color="auto"/>
          </w:divBdr>
        </w:div>
        <w:div w:id="1189217893">
          <w:marLeft w:val="750"/>
          <w:marRight w:val="0"/>
          <w:marTop w:val="75"/>
          <w:marBottom w:val="0"/>
          <w:divBdr>
            <w:top w:val="none" w:sz="0" w:space="0" w:color="auto"/>
            <w:left w:val="none" w:sz="0" w:space="0" w:color="auto"/>
            <w:bottom w:val="none" w:sz="0" w:space="0" w:color="auto"/>
            <w:right w:val="none" w:sz="0" w:space="0" w:color="auto"/>
          </w:divBdr>
          <w:divsChild>
            <w:div w:id="1965846828">
              <w:marLeft w:val="0"/>
              <w:marRight w:val="0"/>
              <w:marTop w:val="75"/>
              <w:marBottom w:val="0"/>
              <w:divBdr>
                <w:top w:val="none" w:sz="0" w:space="0" w:color="auto"/>
                <w:left w:val="none" w:sz="0" w:space="0" w:color="auto"/>
                <w:bottom w:val="none" w:sz="0" w:space="0" w:color="auto"/>
                <w:right w:val="none" w:sz="0" w:space="0" w:color="auto"/>
              </w:divBdr>
              <w:divsChild>
                <w:div w:id="20784500">
                  <w:marLeft w:val="0"/>
                  <w:marRight w:val="0"/>
                  <w:marTop w:val="75"/>
                  <w:marBottom w:val="0"/>
                  <w:divBdr>
                    <w:top w:val="none" w:sz="0" w:space="0" w:color="auto"/>
                    <w:left w:val="none" w:sz="0" w:space="0" w:color="auto"/>
                    <w:bottom w:val="none" w:sz="0" w:space="0" w:color="auto"/>
                    <w:right w:val="none" w:sz="0" w:space="0" w:color="auto"/>
                  </w:divBdr>
                  <w:divsChild>
                    <w:div w:id="153569929">
                      <w:marLeft w:val="0"/>
                      <w:marRight w:val="0"/>
                      <w:marTop w:val="75"/>
                      <w:marBottom w:val="75"/>
                      <w:divBdr>
                        <w:top w:val="none" w:sz="0" w:space="0" w:color="auto"/>
                        <w:left w:val="none" w:sz="0" w:space="0" w:color="auto"/>
                        <w:bottom w:val="none" w:sz="0" w:space="0" w:color="auto"/>
                        <w:right w:val="none" w:sz="0" w:space="0" w:color="auto"/>
                      </w:divBdr>
                    </w:div>
                    <w:div w:id="16498147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1523201686">
      <w:bodyDiv w:val="1"/>
      <w:marLeft w:val="0"/>
      <w:marRight w:val="0"/>
      <w:marTop w:val="0"/>
      <w:marBottom w:val="0"/>
      <w:divBdr>
        <w:top w:val="none" w:sz="0" w:space="0" w:color="auto"/>
        <w:left w:val="none" w:sz="0" w:space="0" w:color="auto"/>
        <w:bottom w:val="none" w:sz="0" w:space="0" w:color="auto"/>
        <w:right w:val="none" w:sz="0" w:space="0" w:color="auto"/>
      </w:divBdr>
    </w:div>
    <w:div w:id="1612742320">
      <w:bodyDiv w:val="1"/>
      <w:marLeft w:val="0"/>
      <w:marRight w:val="0"/>
      <w:marTop w:val="0"/>
      <w:marBottom w:val="0"/>
      <w:divBdr>
        <w:top w:val="none" w:sz="0" w:space="0" w:color="auto"/>
        <w:left w:val="none" w:sz="0" w:space="0" w:color="auto"/>
        <w:bottom w:val="none" w:sz="0" w:space="0" w:color="auto"/>
        <w:right w:val="none" w:sz="0" w:space="0" w:color="auto"/>
      </w:divBdr>
    </w:div>
    <w:div w:id="1664621036">
      <w:bodyDiv w:val="1"/>
      <w:marLeft w:val="0"/>
      <w:marRight w:val="0"/>
      <w:marTop w:val="0"/>
      <w:marBottom w:val="0"/>
      <w:divBdr>
        <w:top w:val="none" w:sz="0" w:space="0" w:color="auto"/>
        <w:left w:val="none" w:sz="0" w:space="0" w:color="auto"/>
        <w:bottom w:val="none" w:sz="0" w:space="0" w:color="auto"/>
        <w:right w:val="none" w:sz="0" w:space="0" w:color="auto"/>
      </w:divBdr>
    </w:div>
    <w:div w:id="1788085941">
      <w:bodyDiv w:val="1"/>
      <w:marLeft w:val="0"/>
      <w:marRight w:val="0"/>
      <w:marTop w:val="0"/>
      <w:marBottom w:val="0"/>
      <w:divBdr>
        <w:top w:val="none" w:sz="0" w:space="0" w:color="auto"/>
        <w:left w:val="none" w:sz="0" w:space="0" w:color="auto"/>
        <w:bottom w:val="none" w:sz="0" w:space="0" w:color="auto"/>
        <w:right w:val="none" w:sz="0" w:space="0" w:color="auto"/>
      </w:divBdr>
    </w:div>
    <w:div w:id="1795367553">
      <w:bodyDiv w:val="1"/>
      <w:marLeft w:val="0"/>
      <w:marRight w:val="0"/>
      <w:marTop w:val="0"/>
      <w:marBottom w:val="0"/>
      <w:divBdr>
        <w:top w:val="none" w:sz="0" w:space="0" w:color="auto"/>
        <w:left w:val="none" w:sz="0" w:space="0" w:color="auto"/>
        <w:bottom w:val="none" w:sz="0" w:space="0" w:color="auto"/>
        <w:right w:val="none" w:sz="0" w:space="0" w:color="auto"/>
      </w:divBdr>
    </w:div>
    <w:div w:id="1841003559">
      <w:bodyDiv w:val="1"/>
      <w:marLeft w:val="0"/>
      <w:marRight w:val="0"/>
      <w:marTop w:val="0"/>
      <w:marBottom w:val="0"/>
      <w:divBdr>
        <w:top w:val="none" w:sz="0" w:space="0" w:color="auto"/>
        <w:left w:val="none" w:sz="0" w:space="0" w:color="auto"/>
        <w:bottom w:val="none" w:sz="0" w:space="0" w:color="auto"/>
        <w:right w:val="none" w:sz="0" w:space="0" w:color="auto"/>
      </w:divBdr>
    </w:div>
    <w:div w:id="1877237584">
      <w:bodyDiv w:val="1"/>
      <w:marLeft w:val="0"/>
      <w:marRight w:val="0"/>
      <w:marTop w:val="0"/>
      <w:marBottom w:val="0"/>
      <w:divBdr>
        <w:top w:val="none" w:sz="0" w:space="0" w:color="auto"/>
        <w:left w:val="none" w:sz="0" w:space="0" w:color="auto"/>
        <w:bottom w:val="none" w:sz="0" w:space="0" w:color="auto"/>
        <w:right w:val="none" w:sz="0" w:space="0" w:color="auto"/>
      </w:divBdr>
    </w:div>
    <w:div w:id="1892960132">
      <w:bodyDiv w:val="1"/>
      <w:marLeft w:val="0"/>
      <w:marRight w:val="0"/>
      <w:marTop w:val="0"/>
      <w:marBottom w:val="0"/>
      <w:divBdr>
        <w:top w:val="none" w:sz="0" w:space="0" w:color="auto"/>
        <w:left w:val="none" w:sz="0" w:space="0" w:color="auto"/>
        <w:bottom w:val="none" w:sz="0" w:space="0" w:color="auto"/>
        <w:right w:val="none" w:sz="0" w:space="0" w:color="auto"/>
      </w:divBdr>
    </w:div>
    <w:div w:id="1924141009">
      <w:bodyDiv w:val="1"/>
      <w:marLeft w:val="0"/>
      <w:marRight w:val="0"/>
      <w:marTop w:val="0"/>
      <w:marBottom w:val="0"/>
      <w:divBdr>
        <w:top w:val="none" w:sz="0" w:space="0" w:color="auto"/>
        <w:left w:val="none" w:sz="0" w:space="0" w:color="auto"/>
        <w:bottom w:val="none" w:sz="0" w:space="0" w:color="auto"/>
        <w:right w:val="none" w:sz="0" w:space="0" w:color="auto"/>
      </w:divBdr>
    </w:div>
    <w:div w:id="1924531110">
      <w:bodyDiv w:val="1"/>
      <w:marLeft w:val="0"/>
      <w:marRight w:val="0"/>
      <w:marTop w:val="0"/>
      <w:marBottom w:val="0"/>
      <w:divBdr>
        <w:top w:val="none" w:sz="0" w:space="0" w:color="auto"/>
        <w:left w:val="none" w:sz="0" w:space="0" w:color="auto"/>
        <w:bottom w:val="none" w:sz="0" w:space="0" w:color="auto"/>
        <w:right w:val="none" w:sz="0" w:space="0" w:color="auto"/>
      </w:divBdr>
    </w:div>
    <w:div w:id="1937589946">
      <w:bodyDiv w:val="1"/>
      <w:marLeft w:val="0"/>
      <w:marRight w:val="0"/>
      <w:marTop w:val="0"/>
      <w:marBottom w:val="0"/>
      <w:divBdr>
        <w:top w:val="none" w:sz="0" w:space="0" w:color="auto"/>
        <w:left w:val="none" w:sz="0" w:space="0" w:color="auto"/>
        <w:bottom w:val="none" w:sz="0" w:space="0" w:color="auto"/>
        <w:right w:val="none" w:sz="0" w:space="0" w:color="auto"/>
      </w:divBdr>
    </w:div>
    <w:div w:id="1938950250">
      <w:bodyDiv w:val="1"/>
      <w:marLeft w:val="0"/>
      <w:marRight w:val="0"/>
      <w:marTop w:val="0"/>
      <w:marBottom w:val="0"/>
      <w:divBdr>
        <w:top w:val="none" w:sz="0" w:space="0" w:color="auto"/>
        <w:left w:val="none" w:sz="0" w:space="0" w:color="auto"/>
        <w:bottom w:val="none" w:sz="0" w:space="0" w:color="auto"/>
        <w:right w:val="none" w:sz="0" w:space="0" w:color="auto"/>
      </w:divBdr>
    </w:div>
    <w:div w:id="1952475485">
      <w:bodyDiv w:val="1"/>
      <w:marLeft w:val="0"/>
      <w:marRight w:val="0"/>
      <w:marTop w:val="0"/>
      <w:marBottom w:val="0"/>
      <w:divBdr>
        <w:top w:val="none" w:sz="0" w:space="0" w:color="auto"/>
        <w:left w:val="none" w:sz="0" w:space="0" w:color="auto"/>
        <w:bottom w:val="none" w:sz="0" w:space="0" w:color="auto"/>
        <w:right w:val="none" w:sz="0" w:space="0" w:color="auto"/>
      </w:divBdr>
    </w:div>
    <w:div w:id="1974483817">
      <w:bodyDiv w:val="1"/>
      <w:marLeft w:val="0"/>
      <w:marRight w:val="0"/>
      <w:marTop w:val="0"/>
      <w:marBottom w:val="0"/>
      <w:divBdr>
        <w:top w:val="none" w:sz="0" w:space="0" w:color="auto"/>
        <w:left w:val="none" w:sz="0" w:space="0" w:color="auto"/>
        <w:bottom w:val="none" w:sz="0" w:space="0" w:color="auto"/>
        <w:right w:val="none" w:sz="0" w:space="0" w:color="auto"/>
      </w:divBdr>
    </w:div>
    <w:div w:id="1976713876">
      <w:bodyDiv w:val="1"/>
      <w:marLeft w:val="0"/>
      <w:marRight w:val="0"/>
      <w:marTop w:val="0"/>
      <w:marBottom w:val="0"/>
      <w:divBdr>
        <w:top w:val="none" w:sz="0" w:space="0" w:color="auto"/>
        <w:left w:val="none" w:sz="0" w:space="0" w:color="auto"/>
        <w:bottom w:val="none" w:sz="0" w:space="0" w:color="auto"/>
        <w:right w:val="none" w:sz="0" w:space="0" w:color="auto"/>
      </w:divBdr>
    </w:div>
    <w:div w:id="1985430931">
      <w:bodyDiv w:val="1"/>
      <w:marLeft w:val="0"/>
      <w:marRight w:val="0"/>
      <w:marTop w:val="0"/>
      <w:marBottom w:val="0"/>
      <w:divBdr>
        <w:top w:val="none" w:sz="0" w:space="0" w:color="auto"/>
        <w:left w:val="none" w:sz="0" w:space="0" w:color="auto"/>
        <w:bottom w:val="none" w:sz="0" w:space="0" w:color="auto"/>
        <w:right w:val="none" w:sz="0" w:space="0" w:color="auto"/>
      </w:divBdr>
    </w:div>
    <w:div w:id="2023774874">
      <w:bodyDiv w:val="1"/>
      <w:marLeft w:val="0"/>
      <w:marRight w:val="0"/>
      <w:marTop w:val="0"/>
      <w:marBottom w:val="0"/>
      <w:divBdr>
        <w:top w:val="none" w:sz="0" w:space="0" w:color="auto"/>
        <w:left w:val="none" w:sz="0" w:space="0" w:color="auto"/>
        <w:bottom w:val="none" w:sz="0" w:space="0" w:color="auto"/>
        <w:right w:val="none" w:sz="0" w:space="0" w:color="auto"/>
      </w:divBdr>
    </w:div>
    <w:div w:id="2055959212">
      <w:bodyDiv w:val="1"/>
      <w:marLeft w:val="0"/>
      <w:marRight w:val="0"/>
      <w:marTop w:val="0"/>
      <w:marBottom w:val="0"/>
      <w:divBdr>
        <w:top w:val="none" w:sz="0" w:space="0" w:color="auto"/>
        <w:left w:val="none" w:sz="0" w:space="0" w:color="auto"/>
        <w:bottom w:val="none" w:sz="0" w:space="0" w:color="auto"/>
        <w:right w:val="none" w:sz="0" w:space="0" w:color="auto"/>
      </w:divBdr>
    </w:div>
    <w:div w:id="2078241649">
      <w:bodyDiv w:val="1"/>
      <w:marLeft w:val="0"/>
      <w:marRight w:val="0"/>
      <w:marTop w:val="0"/>
      <w:marBottom w:val="0"/>
      <w:divBdr>
        <w:top w:val="none" w:sz="0" w:space="0" w:color="auto"/>
        <w:left w:val="none" w:sz="0" w:space="0" w:color="auto"/>
        <w:bottom w:val="none" w:sz="0" w:space="0" w:color="auto"/>
        <w:right w:val="none" w:sz="0" w:space="0" w:color="auto"/>
      </w:divBdr>
    </w:div>
    <w:div w:id="2084330002">
      <w:bodyDiv w:val="1"/>
      <w:marLeft w:val="0"/>
      <w:marRight w:val="0"/>
      <w:marTop w:val="0"/>
      <w:marBottom w:val="0"/>
      <w:divBdr>
        <w:top w:val="none" w:sz="0" w:space="0" w:color="auto"/>
        <w:left w:val="none" w:sz="0" w:space="0" w:color="auto"/>
        <w:bottom w:val="none" w:sz="0" w:space="0" w:color="auto"/>
        <w:right w:val="none" w:sz="0" w:space="0" w:color="auto"/>
      </w:divBdr>
    </w:div>
    <w:div w:id="2090499090">
      <w:bodyDiv w:val="1"/>
      <w:marLeft w:val="0"/>
      <w:marRight w:val="0"/>
      <w:marTop w:val="0"/>
      <w:marBottom w:val="0"/>
      <w:divBdr>
        <w:top w:val="none" w:sz="0" w:space="0" w:color="auto"/>
        <w:left w:val="none" w:sz="0" w:space="0" w:color="auto"/>
        <w:bottom w:val="none" w:sz="0" w:space="0" w:color="auto"/>
        <w:right w:val="none" w:sz="0" w:space="0" w:color="auto"/>
      </w:divBdr>
    </w:div>
    <w:div w:id="2109277608">
      <w:bodyDiv w:val="1"/>
      <w:marLeft w:val="0"/>
      <w:marRight w:val="0"/>
      <w:marTop w:val="0"/>
      <w:marBottom w:val="0"/>
      <w:divBdr>
        <w:top w:val="none" w:sz="0" w:space="0" w:color="auto"/>
        <w:left w:val="none" w:sz="0" w:space="0" w:color="auto"/>
        <w:bottom w:val="none" w:sz="0" w:space="0" w:color="auto"/>
        <w:right w:val="none" w:sz="0" w:space="0" w:color="auto"/>
      </w:divBdr>
    </w:div>
    <w:div w:id="2122531055">
      <w:bodyDiv w:val="1"/>
      <w:marLeft w:val="0"/>
      <w:marRight w:val="0"/>
      <w:marTop w:val="0"/>
      <w:marBottom w:val="0"/>
      <w:divBdr>
        <w:top w:val="none" w:sz="0" w:space="0" w:color="auto"/>
        <w:left w:val="none" w:sz="0" w:space="0" w:color="auto"/>
        <w:bottom w:val="none" w:sz="0" w:space="0" w:color="auto"/>
        <w:right w:val="none" w:sz="0" w:space="0" w:color="auto"/>
      </w:divBdr>
      <w:divsChild>
        <w:div w:id="593318580">
          <w:marLeft w:val="0"/>
          <w:marRight w:val="0"/>
          <w:marTop w:val="0"/>
          <w:marBottom w:val="0"/>
          <w:divBdr>
            <w:top w:val="none" w:sz="0" w:space="0" w:color="auto"/>
            <w:left w:val="none" w:sz="0" w:space="0" w:color="auto"/>
            <w:bottom w:val="none" w:sz="0" w:space="0" w:color="auto"/>
            <w:right w:val="none" w:sz="0" w:space="0" w:color="auto"/>
          </w:divBdr>
        </w:div>
        <w:div w:id="1415398281">
          <w:marLeft w:val="0"/>
          <w:marRight w:val="0"/>
          <w:marTop w:val="0"/>
          <w:marBottom w:val="0"/>
          <w:divBdr>
            <w:top w:val="none" w:sz="0" w:space="0" w:color="auto"/>
            <w:left w:val="none" w:sz="0" w:space="0" w:color="auto"/>
            <w:bottom w:val="none" w:sz="0" w:space="0" w:color="auto"/>
            <w:right w:val="none" w:sz="0" w:space="0" w:color="auto"/>
          </w:divBdr>
          <w:divsChild>
            <w:div w:id="223415259">
              <w:marLeft w:val="0"/>
              <w:marRight w:val="0"/>
              <w:marTop w:val="150"/>
              <w:marBottom w:val="0"/>
              <w:divBdr>
                <w:top w:val="none" w:sz="0" w:space="0" w:color="auto"/>
                <w:left w:val="none" w:sz="0" w:space="0" w:color="auto"/>
                <w:bottom w:val="none" w:sz="0" w:space="0" w:color="auto"/>
                <w:right w:val="none" w:sz="0" w:space="0" w:color="auto"/>
              </w:divBdr>
              <w:divsChild>
                <w:div w:id="1399093346">
                  <w:marLeft w:val="0"/>
                  <w:marRight w:val="0"/>
                  <w:marTop w:val="0"/>
                  <w:marBottom w:val="0"/>
                  <w:divBdr>
                    <w:top w:val="none" w:sz="0" w:space="0" w:color="auto"/>
                    <w:left w:val="none" w:sz="0" w:space="0" w:color="auto"/>
                    <w:bottom w:val="none" w:sz="0" w:space="0" w:color="auto"/>
                    <w:right w:val="none" w:sz="0" w:space="0" w:color="auto"/>
                  </w:divBdr>
                </w:div>
                <w:div w:id="2117745429">
                  <w:marLeft w:val="0"/>
                  <w:marRight w:val="0"/>
                  <w:marTop w:val="0"/>
                  <w:marBottom w:val="0"/>
                  <w:divBdr>
                    <w:top w:val="none" w:sz="0" w:space="0" w:color="auto"/>
                    <w:left w:val="none" w:sz="0" w:space="0" w:color="auto"/>
                    <w:bottom w:val="none" w:sz="0" w:space="0" w:color="auto"/>
                    <w:right w:val="none" w:sz="0" w:space="0" w:color="auto"/>
                  </w:divBdr>
                </w:div>
                <w:div w:id="539055204">
                  <w:marLeft w:val="0"/>
                  <w:marRight w:val="0"/>
                  <w:marTop w:val="0"/>
                  <w:marBottom w:val="0"/>
                  <w:divBdr>
                    <w:top w:val="none" w:sz="0" w:space="0" w:color="auto"/>
                    <w:left w:val="none" w:sz="0" w:space="0" w:color="auto"/>
                    <w:bottom w:val="none" w:sz="0" w:space="0" w:color="auto"/>
                    <w:right w:val="none" w:sz="0" w:space="0" w:color="auto"/>
                  </w:divBdr>
                </w:div>
                <w:div w:id="478497003">
                  <w:marLeft w:val="0"/>
                  <w:marRight w:val="0"/>
                  <w:marTop w:val="0"/>
                  <w:marBottom w:val="0"/>
                  <w:divBdr>
                    <w:top w:val="none" w:sz="0" w:space="0" w:color="auto"/>
                    <w:left w:val="none" w:sz="0" w:space="0" w:color="auto"/>
                    <w:bottom w:val="none" w:sz="0" w:space="0" w:color="auto"/>
                    <w:right w:val="none" w:sz="0" w:space="0" w:color="auto"/>
                  </w:divBdr>
                </w:div>
              </w:divsChild>
            </w:div>
            <w:div w:id="170533124">
              <w:marLeft w:val="0"/>
              <w:marRight w:val="0"/>
              <w:marTop w:val="150"/>
              <w:marBottom w:val="0"/>
              <w:divBdr>
                <w:top w:val="none" w:sz="0" w:space="0" w:color="auto"/>
                <w:left w:val="none" w:sz="0" w:space="0" w:color="auto"/>
                <w:bottom w:val="none" w:sz="0" w:space="0" w:color="auto"/>
                <w:right w:val="none" w:sz="0" w:space="0" w:color="auto"/>
              </w:divBdr>
              <w:divsChild>
                <w:div w:id="1520043725">
                  <w:marLeft w:val="0"/>
                  <w:marRight w:val="0"/>
                  <w:marTop w:val="0"/>
                  <w:marBottom w:val="0"/>
                  <w:divBdr>
                    <w:top w:val="none" w:sz="0" w:space="0" w:color="auto"/>
                    <w:left w:val="none" w:sz="0" w:space="0" w:color="auto"/>
                    <w:bottom w:val="none" w:sz="0" w:space="0" w:color="auto"/>
                    <w:right w:val="none" w:sz="0" w:space="0" w:color="auto"/>
                  </w:divBdr>
                </w:div>
                <w:div w:id="1623219893">
                  <w:marLeft w:val="0"/>
                  <w:marRight w:val="0"/>
                  <w:marTop w:val="0"/>
                  <w:marBottom w:val="0"/>
                  <w:divBdr>
                    <w:top w:val="none" w:sz="0" w:space="0" w:color="auto"/>
                    <w:left w:val="none" w:sz="0" w:space="0" w:color="auto"/>
                    <w:bottom w:val="none" w:sz="0" w:space="0" w:color="auto"/>
                    <w:right w:val="none" w:sz="0" w:space="0" w:color="auto"/>
                  </w:divBdr>
                </w:div>
                <w:div w:id="1860926837">
                  <w:marLeft w:val="0"/>
                  <w:marRight w:val="0"/>
                  <w:marTop w:val="0"/>
                  <w:marBottom w:val="0"/>
                  <w:divBdr>
                    <w:top w:val="none" w:sz="0" w:space="0" w:color="auto"/>
                    <w:left w:val="none" w:sz="0" w:space="0" w:color="auto"/>
                    <w:bottom w:val="none" w:sz="0" w:space="0" w:color="auto"/>
                    <w:right w:val="none" w:sz="0" w:space="0" w:color="auto"/>
                  </w:divBdr>
                </w:div>
                <w:div w:id="825627356">
                  <w:marLeft w:val="0"/>
                  <w:marRight w:val="0"/>
                  <w:marTop w:val="0"/>
                  <w:marBottom w:val="0"/>
                  <w:divBdr>
                    <w:top w:val="none" w:sz="0" w:space="0" w:color="auto"/>
                    <w:left w:val="none" w:sz="0" w:space="0" w:color="auto"/>
                    <w:bottom w:val="none" w:sz="0" w:space="0" w:color="auto"/>
                    <w:right w:val="none" w:sz="0" w:space="0" w:color="auto"/>
                  </w:divBdr>
                </w:div>
              </w:divsChild>
            </w:div>
            <w:div w:id="375080701">
              <w:marLeft w:val="0"/>
              <w:marRight w:val="0"/>
              <w:marTop w:val="150"/>
              <w:marBottom w:val="0"/>
              <w:divBdr>
                <w:top w:val="none" w:sz="0" w:space="0" w:color="auto"/>
                <w:left w:val="none" w:sz="0" w:space="0" w:color="auto"/>
                <w:bottom w:val="none" w:sz="0" w:space="0" w:color="auto"/>
                <w:right w:val="none" w:sz="0" w:space="0" w:color="auto"/>
              </w:divBdr>
              <w:divsChild>
                <w:div w:id="697778057">
                  <w:marLeft w:val="0"/>
                  <w:marRight w:val="0"/>
                  <w:marTop w:val="0"/>
                  <w:marBottom w:val="0"/>
                  <w:divBdr>
                    <w:top w:val="none" w:sz="0" w:space="0" w:color="auto"/>
                    <w:left w:val="none" w:sz="0" w:space="0" w:color="auto"/>
                    <w:bottom w:val="none" w:sz="0" w:space="0" w:color="auto"/>
                    <w:right w:val="none" w:sz="0" w:space="0" w:color="auto"/>
                  </w:divBdr>
                </w:div>
                <w:div w:id="404185759">
                  <w:marLeft w:val="0"/>
                  <w:marRight w:val="0"/>
                  <w:marTop w:val="0"/>
                  <w:marBottom w:val="0"/>
                  <w:divBdr>
                    <w:top w:val="none" w:sz="0" w:space="0" w:color="auto"/>
                    <w:left w:val="none" w:sz="0" w:space="0" w:color="auto"/>
                    <w:bottom w:val="none" w:sz="0" w:space="0" w:color="auto"/>
                    <w:right w:val="none" w:sz="0" w:space="0" w:color="auto"/>
                  </w:divBdr>
                </w:div>
                <w:div w:id="111437285">
                  <w:marLeft w:val="0"/>
                  <w:marRight w:val="0"/>
                  <w:marTop w:val="0"/>
                  <w:marBottom w:val="0"/>
                  <w:divBdr>
                    <w:top w:val="none" w:sz="0" w:space="0" w:color="auto"/>
                    <w:left w:val="none" w:sz="0" w:space="0" w:color="auto"/>
                    <w:bottom w:val="none" w:sz="0" w:space="0" w:color="auto"/>
                    <w:right w:val="none" w:sz="0" w:space="0" w:color="auto"/>
                  </w:divBdr>
                </w:div>
                <w:div w:id="956721196">
                  <w:marLeft w:val="0"/>
                  <w:marRight w:val="0"/>
                  <w:marTop w:val="0"/>
                  <w:marBottom w:val="0"/>
                  <w:divBdr>
                    <w:top w:val="none" w:sz="0" w:space="0" w:color="auto"/>
                    <w:left w:val="none" w:sz="0" w:space="0" w:color="auto"/>
                    <w:bottom w:val="none" w:sz="0" w:space="0" w:color="auto"/>
                    <w:right w:val="none" w:sz="0" w:space="0" w:color="auto"/>
                  </w:divBdr>
                </w:div>
              </w:divsChild>
            </w:div>
            <w:div w:id="1857035248">
              <w:marLeft w:val="0"/>
              <w:marRight w:val="0"/>
              <w:marTop w:val="150"/>
              <w:marBottom w:val="0"/>
              <w:divBdr>
                <w:top w:val="none" w:sz="0" w:space="0" w:color="auto"/>
                <w:left w:val="none" w:sz="0" w:space="0" w:color="auto"/>
                <w:bottom w:val="none" w:sz="0" w:space="0" w:color="auto"/>
                <w:right w:val="none" w:sz="0" w:space="0" w:color="auto"/>
              </w:divBdr>
              <w:divsChild>
                <w:div w:id="1856071591">
                  <w:marLeft w:val="0"/>
                  <w:marRight w:val="0"/>
                  <w:marTop w:val="0"/>
                  <w:marBottom w:val="0"/>
                  <w:divBdr>
                    <w:top w:val="none" w:sz="0" w:space="0" w:color="auto"/>
                    <w:left w:val="none" w:sz="0" w:space="0" w:color="auto"/>
                    <w:bottom w:val="none" w:sz="0" w:space="0" w:color="auto"/>
                    <w:right w:val="none" w:sz="0" w:space="0" w:color="auto"/>
                  </w:divBdr>
                </w:div>
                <w:div w:id="491412897">
                  <w:marLeft w:val="0"/>
                  <w:marRight w:val="0"/>
                  <w:marTop w:val="0"/>
                  <w:marBottom w:val="0"/>
                  <w:divBdr>
                    <w:top w:val="none" w:sz="0" w:space="0" w:color="auto"/>
                    <w:left w:val="none" w:sz="0" w:space="0" w:color="auto"/>
                    <w:bottom w:val="none" w:sz="0" w:space="0" w:color="auto"/>
                    <w:right w:val="none" w:sz="0" w:space="0" w:color="auto"/>
                  </w:divBdr>
                </w:div>
                <w:div w:id="159660587">
                  <w:marLeft w:val="0"/>
                  <w:marRight w:val="0"/>
                  <w:marTop w:val="0"/>
                  <w:marBottom w:val="0"/>
                  <w:divBdr>
                    <w:top w:val="none" w:sz="0" w:space="0" w:color="auto"/>
                    <w:left w:val="none" w:sz="0" w:space="0" w:color="auto"/>
                    <w:bottom w:val="none" w:sz="0" w:space="0" w:color="auto"/>
                    <w:right w:val="none" w:sz="0" w:space="0" w:color="auto"/>
                  </w:divBdr>
                </w:div>
                <w:div w:id="75756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F%D1%80%D0%B5%D0%BC%D0%B8%D1%8F_%D0%90%D0%BB%D0%B5%D0%BA%D1%81%D0%B0%D0%BD%D0%B4%D1%80%D0%B0_%D0%A1%D0%BE%D0%BB%D0%B6%D0%B5%D0%BD%D0%B8%D1%86%D1%8B%D0%BD%D0%B0" TargetMode="External"/><Relationship Id="rId3" Type="http://schemas.openxmlformats.org/officeDocument/2006/relationships/styles" Target="styles.xml"/><Relationship Id="rId7" Type="http://schemas.openxmlformats.org/officeDocument/2006/relationships/hyperlink" Target="https://ru.wikipedia.org/wiki/%D0%A1%D0%BE%D0%BB%D0%B6%D0%B5%D0%BD%D0%B8%D1%86%D1%8B%D0%BD,_%D0%90%D0%BB%D0%B5%D0%BA%D1%81%D0%B0%D0%BD%D0%B4%D1%80_%D0%98%D1%81%D0%B0%D0%B5%D0%B2%D0%B8%D1%87" TargetMode="Externa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vk.com/video-198060012_456239241"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lipson.ru/clips?q=%D0%9E%D1%82%20%D0%B3%D0%B5%D1%80%D0%BE%D0%B5%D0%B2%20%D0%B1%D1%8B%D0%BB%D1%8B%D1%85%20%D0%B2%D1%80%D0%B5%D0%BC%D1%91%D0%B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E75F23-CE11-40B0-8440-F1EA3F38F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1</Pages>
  <Words>2683</Words>
  <Characters>15295</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20</cp:revision>
  <cp:lastPrinted>2020-03-05T16:34:00Z</cp:lastPrinted>
  <dcterms:created xsi:type="dcterms:W3CDTF">2020-11-06T15:39:00Z</dcterms:created>
  <dcterms:modified xsi:type="dcterms:W3CDTF">2023-02-12T10:11:00Z</dcterms:modified>
</cp:coreProperties>
</file>